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42124" w14:textId="77777777" w:rsidR="004749CA" w:rsidRPr="004749CA" w:rsidRDefault="004749CA" w:rsidP="004749CA">
      <w:pPr>
        <w:suppressAutoHyphens w:val="0"/>
        <w:spacing w:line="276" w:lineRule="auto"/>
        <w:jc w:val="center"/>
        <w:rPr>
          <w:caps/>
          <w:sz w:val="26"/>
          <w:szCs w:val="26"/>
        </w:rPr>
      </w:pPr>
      <w:r w:rsidRPr="004749CA">
        <w:rPr>
          <w:caps/>
          <w:sz w:val="26"/>
          <w:szCs w:val="26"/>
        </w:rPr>
        <w:t>ГОСУДАРСТВЕННОЕ АВТОНОМНОЕ ПРОФЕССИОНАЛЬНОЕ ОБРАЗОВАТЕЛЬНОЕ УЧРЕЖДЕНИЕ Республики башкортостан</w:t>
      </w:r>
    </w:p>
    <w:p w14:paraId="3B78576B" w14:textId="77777777" w:rsidR="004749CA" w:rsidRPr="004749CA" w:rsidRDefault="004749CA" w:rsidP="004749CA">
      <w:pPr>
        <w:widowControl w:val="0"/>
        <w:spacing w:line="276" w:lineRule="auto"/>
        <w:jc w:val="center"/>
        <w:rPr>
          <w:caps/>
          <w:sz w:val="26"/>
          <w:szCs w:val="26"/>
        </w:rPr>
      </w:pPr>
      <w:r w:rsidRPr="004749CA">
        <w:rPr>
          <w:sz w:val="26"/>
          <w:szCs w:val="26"/>
        </w:rPr>
        <w:t>«УФИМСКИЙ МЕДИЦИНСКИЙ КОЛЛЕДЖ»</w:t>
      </w:r>
    </w:p>
    <w:p w14:paraId="12BE6895" w14:textId="77777777" w:rsidR="004749CA" w:rsidRPr="004749CA" w:rsidRDefault="004749CA" w:rsidP="004749CA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2DBEE543" w14:textId="77777777" w:rsidR="004749CA" w:rsidRPr="004749CA" w:rsidRDefault="004749CA" w:rsidP="004749CA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0F6DF99C" w14:textId="77777777" w:rsidR="004749CA" w:rsidRPr="004749CA" w:rsidRDefault="004749CA" w:rsidP="004749CA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2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528"/>
      </w:tblGrid>
      <w:tr w:rsidR="004749CA" w:rsidRPr="004749CA" w14:paraId="1E456BBE" w14:textId="77777777" w:rsidTr="004749CA">
        <w:tc>
          <w:tcPr>
            <w:tcW w:w="4786" w:type="dxa"/>
          </w:tcPr>
          <w:p w14:paraId="090D86FA" w14:textId="77777777" w:rsidR="004749CA" w:rsidRPr="004749CA" w:rsidRDefault="004749CA" w:rsidP="004749CA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528" w:type="dxa"/>
          </w:tcPr>
          <w:p w14:paraId="66FFEC3A" w14:textId="77777777" w:rsidR="004749CA" w:rsidRPr="004749CA" w:rsidRDefault="004749CA" w:rsidP="004749CA">
            <w:pPr>
              <w:widowControl w:val="0"/>
              <w:rPr>
                <w:sz w:val="28"/>
                <w:szCs w:val="28"/>
              </w:rPr>
            </w:pPr>
            <w:r w:rsidRPr="004749CA">
              <w:rPr>
                <w:sz w:val="28"/>
                <w:szCs w:val="28"/>
              </w:rPr>
              <w:t>УТВЕРЖДАЮ</w:t>
            </w:r>
          </w:p>
          <w:p w14:paraId="03164AE2" w14:textId="77777777" w:rsidR="004749CA" w:rsidRPr="004749CA" w:rsidRDefault="004749CA" w:rsidP="004749CA">
            <w:pPr>
              <w:widowControl w:val="0"/>
              <w:rPr>
                <w:sz w:val="28"/>
                <w:szCs w:val="28"/>
              </w:rPr>
            </w:pPr>
            <w:r w:rsidRPr="004749CA">
              <w:rPr>
                <w:sz w:val="28"/>
                <w:szCs w:val="28"/>
              </w:rPr>
              <w:t xml:space="preserve">Директор ГАПОУ РБ </w:t>
            </w:r>
          </w:p>
          <w:p w14:paraId="09438377" w14:textId="77777777" w:rsidR="004749CA" w:rsidRPr="004749CA" w:rsidRDefault="004749CA" w:rsidP="004749CA">
            <w:pPr>
              <w:widowControl w:val="0"/>
              <w:rPr>
                <w:sz w:val="28"/>
                <w:szCs w:val="28"/>
              </w:rPr>
            </w:pPr>
            <w:r w:rsidRPr="004749CA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7E172B05" w14:textId="4756B898" w:rsidR="004749CA" w:rsidRPr="004749CA" w:rsidRDefault="004749CA" w:rsidP="004749CA">
            <w:pPr>
              <w:widowControl w:val="0"/>
              <w:rPr>
                <w:sz w:val="28"/>
                <w:szCs w:val="28"/>
              </w:rPr>
            </w:pPr>
            <w:r w:rsidRPr="004749CA">
              <w:rPr>
                <w:sz w:val="28"/>
                <w:szCs w:val="28"/>
              </w:rPr>
              <w:t>__________________И.Р.</w:t>
            </w:r>
            <w:r w:rsidR="00B41BF8">
              <w:rPr>
                <w:sz w:val="28"/>
                <w:szCs w:val="28"/>
              </w:rPr>
              <w:t xml:space="preserve"> </w:t>
            </w:r>
            <w:r w:rsidRPr="004749CA">
              <w:rPr>
                <w:sz w:val="28"/>
                <w:szCs w:val="28"/>
              </w:rPr>
              <w:t xml:space="preserve">Гилязов </w:t>
            </w:r>
          </w:p>
          <w:p w14:paraId="59DA57E4" w14:textId="77777777" w:rsidR="004749CA" w:rsidRPr="004749CA" w:rsidRDefault="004749CA" w:rsidP="004749CA">
            <w:pPr>
              <w:widowControl w:val="0"/>
              <w:rPr>
                <w:sz w:val="28"/>
                <w:szCs w:val="28"/>
              </w:rPr>
            </w:pPr>
            <w:r w:rsidRPr="004749CA">
              <w:rPr>
                <w:sz w:val="28"/>
                <w:szCs w:val="28"/>
              </w:rPr>
              <w:t>Приказ № ___ от «31»</w:t>
            </w:r>
            <w:r w:rsidRPr="004749CA">
              <w:rPr>
                <w:rFonts w:cs="Calibri"/>
                <w:sz w:val="28"/>
                <w:szCs w:val="28"/>
              </w:rPr>
              <w:t xml:space="preserve"> августа</w:t>
            </w:r>
            <w:r w:rsidRPr="004749CA">
              <w:rPr>
                <w:sz w:val="28"/>
                <w:szCs w:val="28"/>
              </w:rPr>
              <w:t xml:space="preserve"> 2020 г.</w:t>
            </w:r>
          </w:p>
          <w:p w14:paraId="286AA4EA" w14:textId="77777777" w:rsidR="004749CA" w:rsidRPr="004749CA" w:rsidRDefault="004749CA" w:rsidP="004749CA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68431D7B" w14:textId="77777777" w:rsidR="003A6EFB" w:rsidRDefault="003A6EFB" w:rsidP="00474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</w:rPr>
      </w:pPr>
    </w:p>
    <w:p w14:paraId="71CEE022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28795A22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5283A5D7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</w:rPr>
      </w:pPr>
    </w:p>
    <w:p w14:paraId="1F7DFAA1" w14:textId="77777777" w:rsidR="003A6EFB" w:rsidRDefault="003A6EFB" w:rsidP="003A6EFB">
      <w:pPr>
        <w:pStyle w:val="1"/>
        <w:rPr>
          <w:caps/>
        </w:rPr>
      </w:pPr>
    </w:p>
    <w:p w14:paraId="3F04BDF1" w14:textId="77777777" w:rsidR="003A6EFB" w:rsidRDefault="003A6EFB" w:rsidP="004749CA">
      <w:pPr>
        <w:pStyle w:val="1"/>
        <w:jc w:val="center"/>
        <w:rPr>
          <w:caps/>
        </w:rPr>
      </w:pPr>
    </w:p>
    <w:p w14:paraId="33F79D05" w14:textId="77777777" w:rsidR="003A6EFB" w:rsidRPr="004749CA" w:rsidRDefault="003A6EFB" w:rsidP="004749CA">
      <w:pPr>
        <w:pStyle w:val="1"/>
        <w:spacing w:line="360" w:lineRule="auto"/>
        <w:jc w:val="center"/>
        <w:rPr>
          <w:sz w:val="28"/>
          <w:szCs w:val="28"/>
        </w:rPr>
      </w:pPr>
      <w:r w:rsidRPr="004749CA">
        <w:rPr>
          <w:caps/>
          <w:sz w:val="28"/>
          <w:szCs w:val="28"/>
        </w:rPr>
        <w:t xml:space="preserve">РАБОЧАЯ  ПРОГРАММа </w:t>
      </w:r>
      <w:r w:rsidRPr="004749CA">
        <w:rPr>
          <w:sz w:val="28"/>
          <w:szCs w:val="28"/>
        </w:rPr>
        <w:t>УЧЕБНОЙ  ДИСЦИПЛИНЫ</w:t>
      </w:r>
    </w:p>
    <w:p w14:paraId="3D4F93D2" w14:textId="77777777" w:rsidR="003A6EFB" w:rsidRPr="004749CA" w:rsidRDefault="003A6EFB" w:rsidP="004749CA">
      <w:pPr>
        <w:spacing w:line="360" w:lineRule="auto"/>
        <w:jc w:val="center"/>
        <w:rPr>
          <w:sz w:val="32"/>
        </w:rPr>
      </w:pPr>
      <w:r w:rsidRPr="004749CA">
        <w:rPr>
          <w:sz w:val="28"/>
          <w:szCs w:val="28"/>
        </w:rPr>
        <w:t>ОП.15 БЕЗОПАСНОСТЬ РАБОТ В ЛАБОРАТОРИЯХ МЕДИЦИНСКИХ ОРГАНИЗАЦИЙ</w:t>
      </w:r>
    </w:p>
    <w:p w14:paraId="30E6B250" w14:textId="77777777" w:rsidR="003A6EFB" w:rsidRPr="004749CA" w:rsidRDefault="003A6EFB" w:rsidP="004749CA">
      <w:pPr>
        <w:widowControl w:val="0"/>
        <w:autoSpaceDE w:val="0"/>
        <w:autoSpaceDN w:val="0"/>
        <w:adjustRightInd w:val="0"/>
        <w:spacing w:line="360" w:lineRule="auto"/>
        <w:jc w:val="center"/>
        <w:rPr>
          <w:caps/>
          <w:sz w:val="28"/>
        </w:rPr>
      </w:pPr>
      <w:r w:rsidRPr="004749CA">
        <w:rPr>
          <w:sz w:val="28"/>
        </w:rPr>
        <w:t>специальност</w:t>
      </w:r>
      <w:r w:rsidR="00AB01CA">
        <w:rPr>
          <w:sz w:val="28"/>
        </w:rPr>
        <w:t>ь</w:t>
      </w:r>
      <w:r w:rsidRPr="004749CA">
        <w:rPr>
          <w:sz w:val="28"/>
        </w:rPr>
        <w:t xml:space="preserve"> </w:t>
      </w:r>
      <w:r w:rsidRPr="004749CA">
        <w:rPr>
          <w:sz w:val="28"/>
          <w:szCs w:val="28"/>
        </w:rPr>
        <w:t xml:space="preserve">31.02.03 </w:t>
      </w:r>
      <w:r w:rsidRPr="004749CA">
        <w:rPr>
          <w:sz w:val="28"/>
        </w:rPr>
        <w:t>Лабораторная диагностика</w:t>
      </w:r>
      <w:r w:rsidR="004749CA">
        <w:rPr>
          <w:caps/>
          <w:sz w:val="28"/>
        </w:rPr>
        <w:t xml:space="preserve"> </w:t>
      </w:r>
      <w:r w:rsidR="004749CA">
        <w:rPr>
          <w:sz w:val="28"/>
          <w:szCs w:val="28"/>
        </w:rPr>
        <w:t xml:space="preserve">(базовой </w:t>
      </w:r>
      <w:r w:rsidRPr="004749CA">
        <w:rPr>
          <w:sz w:val="28"/>
          <w:szCs w:val="28"/>
        </w:rPr>
        <w:t>подготовки)</w:t>
      </w:r>
    </w:p>
    <w:p w14:paraId="1D53646E" w14:textId="77777777" w:rsidR="003A6EFB" w:rsidRDefault="003A6EFB" w:rsidP="00474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14:paraId="2340A0BC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</w:rPr>
      </w:pPr>
    </w:p>
    <w:p w14:paraId="01631ECC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52A12B0F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0BFDCC13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228AA9E1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</w:rPr>
      </w:pPr>
    </w:p>
    <w:p w14:paraId="3CA3E053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</w:rPr>
      </w:pPr>
    </w:p>
    <w:p w14:paraId="75E1A3D8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C57918C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677A044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64C4D02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8332CC1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E48B895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6DE2F7A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D04531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FB5BE4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A0113AB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65C58CB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FC73D23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98135F0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406BE4F" w14:textId="4871831D" w:rsidR="003A6EFB" w:rsidRDefault="003A6EFB" w:rsidP="008064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  <w:sectPr w:rsidR="003A6EFB" w:rsidSect="004749CA">
          <w:footerReference w:type="default" r:id="rId7"/>
          <w:pgSz w:w="11907" w:h="16840"/>
          <w:pgMar w:top="1134" w:right="1134" w:bottom="1134" w:left="1418" w:header="720" w:footer="720" w:gutter="0"/>
          <w:pgNumType w:start="1"/>
          <w:cols w:space="720"/>
        </w:sectPr>
      </w:pPr>
    </w:p>
    <w:p w14:paraId="41BFE3F2" w14:textId="77777777" w:rsidR="003A6EFB" w:rsidRDefault="003A6EFB" w:rsidP="003A6EFB">
      <w:pPr>
        <w:widowControl w:val="0"/>
        <w:autoSpaceDE w:val="0"/>
        <w:jc w:val="right"/>
        <w:rPr>
          <w:b/>
          <w:caps/>
          <w:sz w:val="28"/>
          <w:szCs w:val="28"/>
        </w:rPr>
      </w:pPr>
    </w:p>
    <w:tbl>
      <w:tblPr>
        <w:tblW w:w="1006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820"/>
      </w:tblGrid>
      <w:tr w:rsidR="003A6EFB" w:rsidRPr="00B41BF8" w14:paraId="6DFBB39F" w14:textId="77777777" w:rsidTr="00B41BF8">
        <w:trPr>
          <w:trHeight w:val="2117"/>
        </w:trPr>
        <w:tc>
          <w:tcPr>
            <w:tcW w:w="4820" w:type="dxa"/>
            <w:hideMark/>
          </w:tcPr>
          <w:p w14:paraId="6CC64AD6" w14:textId="3FEB54DF" w:rsidR="003A6EFB" w:rsidRDefault="003A6EFB" w:rsidP="00B41BF8">
            <w:pPr>
              <w:spacing w:line="276" w:lineRule="auto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>Рассмотрена на заседании цикловой методической комиссии</w:t>
            </w:r>
            <w:r w:rsidR="00FF5C51">
              <w:rPr>
                <w:sz w:val="28"/>
                <w:szCs w:val="28"/>
              </w:rPr>
              <w:t xml:space="preserve"> </w:t>
            </w:r>
            <w:r w:rsidRPr="00B41BF8">
              <w:rPr>
                <w:sz w:val="28"/>
                <w:szCs w:val="28"/>
              </w:rPr>
              <w:t xml:space="preserve">Лабораторная диагностика </w:t>
            </w:r>
          </w:p>
          <w:p w14:paraId="6CBFC66A" w14:textId="77777777" w:rsidR="00B41BF8" w:rsidRPr="00B41BF8" w:rsidRDefault="00B41BF8" w:rsidP="00B41BF8">
            <w:pPr>
              <w:spacing w:line="276" w:lineRule="auto"/>
              <w:rPr>
                <w:sz w:val="28"/>
                <w:szCs w:val="28"/>
              </w:rPr>
            </w:pPr>
          </w:p>
          <w:p w14:paraId="2A93FD41" w14:textId="77777777" w:rsidR="003A6EFB" w:rsidRPr="00B41BF8" w:rsidRDefault="000D4504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>Городничева Л.Т</w:t>
            </w:r>
            <w:r w:rsidR="003A6EFB" w:rsidRPr="00B41BF8">
              <w:rPr>
                <w:sz w:val="28"/>
                <w:szCs w:val="28"/>
              </w:rPr>
              <w:t>.________</w:t>
            </w:r>
          </w:p>
          <w:p w14:paraId="4B2E1ECC" w14:textId="77777777" w:rsid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>Председатель ЦМК</w:t>
            </w:r>
            <w:r w:rsidR="00B41BF8" w:rsidRPr="00B41BF8">
              <w:rPr>
                <w:sz w:val="28"/>
                <w:szCs w:val="28"/>
              </w:rPr>
              <w:t xml:space="preserve"> </w:t>
            </w:r>
          </w:p>
          <w:p w14:paraId="453A0CD1" w14:textId="23F38659" w:rsidR="00B41BF8" w:rsidRPr="00B41BF8" w:rsidRDefault="00B41BF8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 xml:space="preserve">Протокол №____от </w:t>
            </w:r>
            <w:r>
              <w:rPr>
                <w:sz w:val="28"/>
                <w:szCs w:val="28"/>
              </w:rPr>
              <w:t>31 августа 2020 г.</w:t>
            </w:r>
          </w:p>
          <w:p w14:paraId="0A67634F" w14:textId="5F0A8C55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3B59861F" w14:textId="77777777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747B247B" w14:textId="77777777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33337EFE" w14:textId="77777777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99B96EF" w14:textId="77777777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40FA45A9" w14:textId="77777777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678C1009" w14:textId="18F873A5" w:rsidR="003A6EFB" w:rsidRPr="00B41BF8" w:rsidRDefault="003A6EFB" w:rsidP="00B41BF8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 xml:space="preserve">Составлена  в соответствии  </w:t>
            </w:r>
            <w:r w:rsidR="00B41BF8">
              <w:rPr>
                <w:sz w:val="28"/>
                <w:szCs w:val="28"/>
              </w:rPr>
              <w:t xml:space="preserve">с </w:t>
            </w:r>
            <w:r w:rsidRPr="00B41BF8">
              <w:rPr>
                <w:sz w:val="28"/>
                <w:szCs w:val="28"/>
              </w:rPr>
              <w:t>ФГОС</w:t>
            </w:r>
            <w:r w:rsidRPr="00B41BF8">
              <w:rPr>
                <w:color w:val="000000"/>
                <w:sz w:val="28"/>
                <w:szCs w:val="28"/>
              </w:rPr>
              <w:t xml:space="preserve"> СПО по специальности </w:t>
            </w:r>
            <w:r w:rsidRPr="00B41BF8">
              <w:rPr>
                <w:sz w:val="28"/>
                <w:szCs w:val="28"/>
              </w:rPr>
              <w:t>31.02.03</w:t>
            </w:r>
            <w:r w:rsidRPr="00B41BF8">
              <w:rPr>
                <w:color w:val="000000"/>
                <w:sz w:val="28"/>
                <w:szCs w:val="28"/>
              </w:rPr>
              <w:t xml:space="preserve"> Лабораторная диагностика </w:t>
            </w:r>
            <w:r w:rsidRPr="00B41BF8">
              <w:rPr>
                <w:sz w:val="28"/>
                <w:szCs w:val="28"/>
              </w:rPr>
              <w:t>(базовой подготовки)</w:t>
            </w:r>
          </w:p>
          <w:p w14:paraId="03501565" w14:textId="0E793D69" w:rsidR="003A6EFB" w:rsidRPr="00B41BF8" w:rsidRDefault="000D4504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>Воронинская Е.А</w:t>
            </w:r>
            <w:r w:rsidR="003A6EFB" w:rsidRPr="00B41BF8">
              <w:rPr>
                <w:sz w:val="28"/>
                <w:szCs w:val="28"/>
              </w:rPr>
              <w:t>. _________</w:t>
            </w:r>
          </w:p>
          <w:p w14:paraId="32517B4A" w14:textId="5C35AF06" w:rsidR="003A6EFB" w:rsidRPr="00B41BF8" w:rsidRDefault="003A6EFB" w:rsidP="00B41B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1BF8">
              <w:rPr>
                <w:sz w:val="28"/>
                <w:szCs w:val="28"/>
              </w:rPr>
              <w:t xml:space="preserve">Заместитель директора по </w:t>
            </w:r>
            <w:r w:rsidR="00766EC5" w:rsidRPr="00B41BF8">
              <w:rPr>
                <w:sz w:val="28"/>
                <w:szCs w:val="28"/>
              </w:rPr>
              <w:t>учебной работе</w:t>
            </w:r>
          </w:p>
          <w:p w14:paraId="7AF3972E" w14:textId="77777777" w:rsidR="003A6EFB" w:rsidRPr="00B41BF8" w:rsidRDefault="003A6EFB" w:rsidP="00B41BF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C26DAF6" w14:textId="77777777" w:rsidR="003A6EFB" w:rsidRPr="00B41BF8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29AB077B" w14:textId="77777777" w:rsidR="003A6EFB" w:rsidRPr="00B41BF8" w:rsidRDefault="003A6EFB" w:rsidP="003A6EF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14AB3C1" w14:textId="77777777" w:rsidR="003A6EFB" w:rsidRPr="00B41BF8" w:rsidRDefault="003A6EFB" w:rsidP="00B41B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14:paraId="49DEC42F" w14:textId="77777777" w:rsidR="003A6EFB" w:rsidRPr="00B41BF8" w:rsidRDefault="003A6EFB" w:rsidP="00B41B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Автор</w:t>
      </w:r>
      <w:r w:rsidR="002A4419" w:rsidRPr="00B41BF8">
        <w:rPr>
          <w:sz w:val="28"/>
          <w:szCs w:val="28"/>
        </w:rPr>
        <w:t>ы</w:t>
      </w:r>
      <w:r w:rsidRPr="00B41BF8">
        <w:rPr>
          <w:sz w:val="28"/>
          <w:szCs w:val="28"/>
        </w:rPr>
        <w:t xml:space="preserve">: </w:t>
      </w:r>
    </w:p>
    <w:p w14:paraId="02192D73" w14:textId="77777777" w:rsidR="004749CA" w:rsidRPr="00B41BF8" w:rsidRDefault="004749CA" w:rsidP="00B41B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Г</w:t>
      </w:r>
      <w:r w:rsidR="003A6EFB" w:rsidRPr="00B41BF8">
        <w:rPr>
          <w:sz w:val="28"/>
          <w:szCs w:val="28"/>
        </w:rPr>
        <w:t>абдуллина Ю.И., преподаватель первой квалификационной категории ГАПОУ РБ «Уфимский медицинский колледж»</w:t>
      </w:r>
    </w:p>
    <w:p w14:paraId="1AF1373F" w14:textId="77777777" w:rsidR="002A4419" w:rsidRPr="00B41BF8" w:rsidRDefault="002A4419" w:rsidP="00B41BF8">
      <w:pPr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Кудакаева Т.Г., преподаватель высшей квалификационной категории ГАПОУ РБ «Уфимский медицинский колледж»</w:t>
      </w:r>
    </w:p>
    <w:p w14:paraId="32E134A5" w14:textId="77777777" w:rsidR="004749CA" w:rsidRPr="00B41BF8" w:rsidRDefault="004749CA" w:rsidP="00B41B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14:paraId="04AD76BC" w14:textId="77777777" w:rsidR="004749CA" w:rsidRPr="00B41BF8" w:rsidRDefault="004749CA" w:rsidP="00B41BF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14:paraId="6FF75AB8" w14:textId="77777777" w:rsidR="00FF5C51" w:rsidRDefault="003A6EFB" w:rsidP="00B41BF8">
      <w:pPr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Рецензент</w:t>
      </w:r>
      <w:r w:rsidR="001415EE" w:rsidRPr="00B41BF8">
        <w:rPr>
          <w:sz w:val="28"/>
          <w:szCs w:val="28"/>
        </w:rPr>
        <w:t>ы</w:t>
      </w:r>
      <w:r w:rsidRPr="00B41BF8">
        <w:rPr>
          <w:sz w:val="28"/>
          <w:szCs w:val="28"/>
        </w:rPr>
        <w:t xml:space="preserve">:  </w:t>
      </w:r>
    </w:p>
    <w:p w14:paraId="0DB0C724" w14:textId="4223BC30" w:rsidR="003A6EFB" w:rsidRPr="00B41BF8" w:rsidRDefault="003A6EFB" w:rsidP="00B41BF8">
      <w:pPr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Гарипова З.А., заведующая клинико-диагностической лаборатории ГБУЗ РБ БСМП</w:t>
      </w:r>
      <w:r w:rsidR="002A4419" w:rsidRPr="00B41BF8">
        <w:rPr>
          <w:sz w:val="28"/>
          <w:szCs w:val="28"/>
        </w:rPr>
        <w:t>.</w:t>
      </w:r>
    </w:p>
    <w:p w14:paraId="51D4766F" w14:textId="77777777" w:rsidR="002A4419" w:rsidRPr="00B41BF8" w:rsidRDefault="002A4419" w:rsidP="00B41BF8">
      <w:pPr>
        <w:ind w:left="567"/>
        <w:jc w:val="both"/>
        <w:rPr>
          <w:sz w:val="28"/>
          <w:szCs w:val="28"/>
        </w:rPr>
      </w:pPr>
      <w:r w:rsidRPr="00B41BF8">
        <w:rPr>
          <w:sz w:val="28"/>
          <w:szCs w:val="28"/>
        </w:rPr>
        <w:t>Н.Э. Разбежкина – преподаватель высшей квалификационной категории ГАПОУ РБ «Уфимский медицинский колледж».</w:t>
      </w:r>
    </w:p>
    <w:p w14:paraId="5ED06FAB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7D58C9CF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52431078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71DBB89D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154643E4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43A74830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0389226C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3EFA3990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207F2939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495D365D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17FB72A4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2469C3CA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0888D76E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04BD4F89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6DA0F390" w14:textId="77777777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52ACCF60" w14:textId="3AD07610" w:rsidR="003A6EFB" w:rsidRDefault="003A6EFB" w:rsidP="003A6EFB">
      <w:pPr>
        <w:pStyle w:val="1"/>
        <w:jc w:val="center"/>
        <w:rPr>
          <w:b/>
          <w:sz w:val="28"/>
          <w:szCs w:val="28"/>
        </w:rPr>
      </w:pPr>
    </w:p>
    <w:p w14:paraId="14C8CCFA" w14:textId="766C4146" w:rsidR="00B41BF8" w:rsidRDefault="00B41BF8" w:rsidP="00B41BF8"/>
    <w:p w14:paraId="32110BF2" w14:textId="77777777" w:rsidR="00B41BF8" w:rsidRPr="00B41BF8" w:rsidRDefault="00B41BF8" w:rsidP="00B41BF8"/>
    <w:p w14:paraId="4031ABC8" w14:textId="1B3232B1" w:rsidR="003A6EFB" w:rsidRDefault="003A6EFB" w:rsidP="003A6EFB"/>
    <w:p w14:paraId="6FCF66B2" w14:textId="02A3B5ED" w:rsidR="00B41BF8" w:rsidRDefault="00B41BF8" w:rsidP="003A6EFB"/>
    <w:p w14:paraId="5D86F0EE" w14:textId="77777777" w:rsidR="00B41BF8" w:rsidRDefault="00B41BF8" w:rsidP="003A6EFB"/>
    <w:p w14:paraId="61C57DBD" w14:textId="4CAFA663" w:rsidR="004749CA" w:rsidRPr="004749CA" w:rsidRDefault="004749CA" w:rsidP="00FF5C51">
      <w:pPr>
        <w:suppressAutoHyphens w:val="0"/>
        <w:spacing w:line="276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4749CA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</w:t>
      </w:r>
      <w:r>
        <w:rPr>
          <w:rFonts w:eastAsia="Calibri"/>
          <w:sz w:val="28"/>
          <w:szCs w:val="28"/>
          <w:lang w:eastAsia="en-US"/>
        </w:rPr>
        <w:t>ОП</w:t>
      </w:r>
      <w:r w:rsidRPr="004749CA">
        <w:rPr>
          <w:rFonts w:eastAsia="Calibri"/>
          <w:sz w:val="28"/>
          <w:szCs w:val="28"/>
          <w:lang w:eastAsia="en-US"/>
        </w:rPr>
        <w:t xml:space="preserve">.15 </w:t>
      </w:r>
      <w:r>
        <w:rPr>
          <w:rFonts w:eastAsia="Calibri"/>
          <w:sz w:val="28"/>
          <w:szCs w:val="28"/>
          <w:lang w:eastAsia="en-US"/>
        </w:rPr>
        <w:t>Б</w:t>
      </w:r>
      <w:r w:rsidRPr="004749CA">
        <w:rPr>
          <w:rFonts w:eastAsia="Calibri"/>
          <w:sz w:val="28"/>
          <w:szCs w:val="28"/>
          <w:lang w:eastAsia="en-US"/>
        </w:rPr>
        <w:t>езопасность работ в лабораториях медицинских организаций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749CA">
        <w:rPr>
          <w:rFonts w:eastAsia="Calibri"/>
          <w:sz w:val="28"/>
          <w:szCs w:val="28"/>
          <w:lang w:eastAsia="en-US"/>
        </w:rPr>
        <w:t>является частью программы подготовки специалистов среднего звена в соответствии с</w:t>
      </w:r>
      <w:r w:rsidRPr="004749CA">
        <w:rPr>
          <w:rFonts w:eastAsia="Calibri"/>
          <w:caps/>
          <w:sz w:val="28"/>
          <w:szCs w:val="28"/>
          <w:lang w:eastAsia="en-US"/>
        </w:rPr>
        <w:t xml:space="preserve"> </w:t>
      </w:r>
      <w:r w:rsidRPr="004749CA">
        <w:rPr>
          <w:rFonts w:eastAsia="Calibri"/>
          <w:sz w:val="28"/>
          <w:szCs w:val="28"/>
          <w:lang w:eastAsia="en-US"/>
        </w:rPr>
        <w:t>ФГОС по специальности 31.02.03 Лабораторная диагностика (базовой подготовки).</w:t>
      </w:r>
    </w:p>
    <w:p w14:paraId="7075A741" w14:textId="77777777" w:rsidR="004749CA" w:rsidRPr="004749CA" w:rsidRDefault="004749CA" w:rsidP="00FF5C51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6C9E6285" w14:textId="098F10EA" w:rsidR="004749CA" w:rsidRPr="004749CA" w:rsidRDefault="004749CA" w:rsidP="00FF5C51">
      <w:pPr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32"/>
          <w:szCs w:val="32"/>
          <w:lang w:eastAsia="en-US"/>
        </w:rPr>
      </w:pPr>
      <w:r w:rsidRPr="004749CA">
        <w:rPr>
          <w:rFonts w:eastAsia="Calibri"/>
          <w:sz w:val="28"/>
          <w:szCs w:val="28"/>
          <w:lang w:eastAsia="en-US"/>
        </w:rPr>
        <w:t xml:space="preserve">Организация-разработчик: Государственное </w:t>
      </w:r>
      <w:r w:rsidR="001415EE">
        <w:rPr>
          <w:rFonts w:eastAsia="Calibri"/>
          <w:sz w:val="28"/>
          <w:szCs w:val="28"/>
          <w:lang w:eastAsia="en-US"/>
        </w:rPr>
        <w:t>а</w:t>
      </w:r>
      <w:r w:rsidRPr="004749CA">
        <w:rPr>
          <w:rFonts w:eastAsia="Calibri"/>
          <w:sz w:val="28"/>
          <w:szCs w:val="28"/>
          <w:lang w:eastAsia="en-US"/>
        </w:rPr>
        <w:t xml:space="preserve">втономное </w:t>
      </w:r>
      <w:r w:rsidR="001415EE">
        <w:rPr>
          <w:rFonts w:eastAsia="Calibri"/>
          <w:sz w:val="28"/>
          <w:szCs w:val="28"/>
          <w:lang w:eastAsia="en-US"/>
        </w:rPr>
        <w:t>п</w:t>
      </w:r>
      <w:r w:rsidRPr="004749CA">
        <w:rPr>
          <w:rFonts w:eastAsia="Calibri"/>
          <w:sz w:val="28"/>
          <w:szCs w:val="28"/>
          <w:lang w:eastAsia="en-US"/>
        </w:rPr>
        <w:t xml:space="preserve">рофессиональное </w:t>
      </w:r>
      <w:r w:rsidR="001415EE">
        <w:rPr>
          <w:rFonts w:eastAsia="Calibri"/>
          <w:sz w:val="28"/>
          <w:szCs w:val="28"/>
          <w:lang w:eastAsia="en-US"/>
        </w:rPr>
        <w:t>о</w:t>
      </w:r>
      <w:r w:rsidRPr="004749CA">
        <w:rPr>
          <w:rFonts w:eastAsia="Calibri"/>
          <w:sz w:val="28"/>
          <w:szCs w:val="28"/>
          <w:lang w:eastAsia="en-US"/>
        </w:rPr>
        <w:t xml:space="preserve">бразовательное </w:t>
      </w:r>
      <w:r w:rsidR="001415EE">
        <w:rPr>
          <w:rFonts w:eastAsia="Calibri"/>
          <w:sz w:val="28"/>
          <w:szCs w:val="28"/>
          <w:lang w:eastAsia="en-US"/>
        </w:rPr>
        <w:t>у</w:t>
      </w:r>
      <w:r w:rsidRPr="004749CA">
        <w:rPr>
          <w:rFonts w:eastAsia="Calibri"/>
          <w:sz w:val="28"/>
          <w:szCs w:val="28"/>
          <w:lang w:eastAsia="en-US"/>
        </w:rPr>
        <w:t>чреждение Республики Башкортостан «Уфимский медицинский колледж»</w:t>
      </w:r>
    </w:p>
    <w:p w14:paraId="1336768A" w14:textId="77777777" w:rsidR="004749CA" w:rsidRPr="004749CA" w:rsidRDefault="004749CA" w:rsidP="00FF5C51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2B6E471A" w14:textId="77777777" w:rsidR="004749CA" w:rsidRPr="004749CA" w:rsidRDefault="004749CA" w:rsidP="00FF5C51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  <w:r w:rsidRPr="004749CA">
        <w:rPr>
          <w:rFonts w:eastAsia="Calibri"/>
          <w:sz w:val="28"/>
          <w:szCs w:val="28"/>
          <w:lang w:eastAsia="en-US"/>
        </w:rPr>
        <w:t>Разработчик</w:t>
      </w:r>
      <w:r w:rsidR="002A4419">
        <w:rPr>
          <w:rFonts w:eastAsia="Calibri"/>
          <w:sz w:val="28"/>
          <w:szCs w:val="28"/>
          <w:lang w:eastAsia="en-US"/>
        </w:rPr>
        <w:t>и</w:t>
      </w:r>
      <w:r w:rsidRPr="004749CA">
        <w:rPr>
          <w:rFonts w:eastAsia="Calibri"/>
          <w:sz w:val="28"/>
          <w:szCs w:val="28"/>
          <w:lang w:eastAsia="en-US"/>
        </w:rPr>
        <w:t>: Габдуллина Ю.И., преподаватель первой квалификационной категории ГАПОУ РБ «Уфимский медицинский колледж»</w:t>
      </w:r>
    </w:p>
    <w:p w14:paraId="40AA8869" w14:textId="77777777" w:rsidR="004749CA" w:rsidRDefault="004749CA" w:rsidP="00FF5C51">
      <w:pPr>
        <w:ind w:left="567"/>
        <w:jc w:val="both"/>
      </w:pPr>
    </w:p>
    <w:p w14:paraId="6940076C" w14:textId="77777777" w:rsidR="004749CA" w:rsidRPr="002A4419" w:rsidRDefault="002A4419" w:rsidP="00FF5C51">
      <w:pPr>
        <w:ind w:left="567"/>
        <w:rPr>
          <w:sz w:val="28"/>
          <w:szCs w:val="28"/>
        </w:rPr>
      </w:pPr>
      <w:r w:rsidRPr="002A4419">
        <w:rPr>
          <w:sz w:val="28"/>
          <w:szCs w:val="28"/>
        </w:rPr>
        <w:t>Кудакаева Т.Г., преподаватель высшей квалификационной категории ГАПОУ РБ «Уфимский медицинский колледж»</w:t>
      </w:r>
    </w:p>
    <w:p w14:paraId="5869ADEC" w14:textId="77777777" w:rsidR="004749CA" w:rsidRDefault="004749CA" w:rsidP="003A6EFB"/>
    <w:p w14:paraId="694221F4" w14:textId="77777777" w:rsidR="004749CA" w:rsidRDefault="004749CA" w:rsidP="003A6EFB"/>
    <w:p w14:paraId="291D8B13" w14:textId="77777777" w:rsidR="004749CA" w:rsidRDefault="004749CA" w:rsidP="003A6EFB"/>
    <w:p w14:paraId="6D6D0DEC" w14:textId="77777777" w:rsidR="004749CA" w:rsidRDefault="004749CA" w:rsidP="003A6EFB"/>
    <w:p w14:paraId="0BBC1584" w14:textId="77777777" w:rsidR="004749CA" w:rsidRDefault="004749CA" w:rsidP="003A6EFB"/>
    <w:p w14:paraId="49922951" w14:textId="77777777" w:rsidR="004749CA" w:rsidRDefault="004749CA" w:rsidP="003A6EFB"/>
    <w:p w14:paraId="0747E364" w14:textId="77777777" w:rsidR="004749CA" w:rsidRDefault="004749CA" w:rsidP="003A6EFB"/>
    <w:p w14:paraId="6BEB3A6F" w14:textId="77777777" w:rsidR="004749CA" w:rsidRDefault="004749CA" w:rsidP="003A6EFB"/>
    <w:p w14:paraId="3A2D9CA0" w14:textId="77777777" w:rsidR="004749CA" w:rsidRDefault="004749CA" w:rsidP="003A6EFB"/>
    <w:p w14:paraId="02DE79F9" w14:textId="77777777" w:rsidR="004749CA" w:rsidRDefault="004749CA" w:rsidP="003A6EFB"/>
    <w:p w14:paraId="2BFA02C0" w14:textId="77777777" w:rsidR="004749CA" w:rsidRDefault="004749CA" w:rsidP="003A6EFB"/>
    <w:p w14:paraId="3148498F" w14:textId="77777777" w:rsidR="004749CA" w:rsidRDefault="004749CA" w:rsidP="003A6EFB"/>
    <w:p w14:paraId="3D3ABA35" w14:textId="77777777" w:rsidR="004749CA" w:rsidRDefault="004749CA" w:rsidP="003A6EFB"/>
    <w:p w14:paraId="11065321" w14:textId="77777777" w:rsidR="004749CA" w:rsidRDefault="004749CA" w:rsidP="003A6EFB"/>
    <w:p w14:paraId="3AAFE497" w14:textId="77777777" w:rsidR="004749CA" w:rsidRDefault="004749CA" w:rsidP="003A6EFB"/>
    <w:p w14:paraId="08E15943" w14:textId="77777777" w:rsidR="004749CA" w:rsidRDefault="004749CA" w:rsidP="003A6EFB"/>
    <w:p w14:paraId="482A221A" w14:textId="77777777" w:rsidR="004749CA" w:rsidRDefault="004749CA" w:rsidP="003A6EFB"/>
    <w:p w14:paraId="136B1338" w14:textId="77777777" w:rsidR="004749CA" w:rsidRDefault="004749CA" w:rsidP="003A6EFB"/>
    <w:p w14:paraId="0DCD01AC" w14:textId="77777777" w:rsidR="004749CA" w:rsidRDefault="004749CA" w:rsidP="003A6EFB"/>
    <w:p w14:paraId="0CC5CB0D" w14:textId="77777777" w:rsidR="004749CA" w:rsidRDefault="004749CA" w:rsidP="003A6EFB"/>
    <w:p w14:paraId="1B0B619B" w14:textId="77777777" w:rsidR="004749CA" w:rsidRDefault="004749CA" w:rsidP="003A6EFB"/>
    <w:p w14:paraId="1EAC2D69" w14:textId="77777777" w:rsidR="004749CA" w:rsidRDefault="004749CA" w:rsidP="003A6EFB"/>
    <w:p w14:paraId="4E56CE2A" w14:textId="77777777" w:rsidR="004749CA" w:rsidRDefault="004749CA" w:rsidP="003A6EFB"/>
    <w:p w14:paraId="733003DC" w14:textId="77777777" w:rsidR="004749CA" w:rsidRDefault="004749CA" w:rsidP="003A6EFB"/>
    <w:p w14:paraId="141110A0" w14:textId="77777777" w:rsidR="004749CA" w:rsidRDefault="004749CA" w:rsidP="003A6EFB"/>
    <w:p w14:paraId="6DB78DC8" w14:textId="77777777" w:rsidR="004749CA" w:rsidRDefault="004749CA" w:rsidP="003A6EFB"/>
    <w:p w14:paraId="35C732AF" w14:textId="77777777" w:rsidR="004749CA" w:rsidRDefault="004749CA" w:rsidP="003A6EFB"/>
    <w:p w14:paraId="35F03552" w14:textId="77777777" w:rsidR="004749CA" w:rsidRDefault="004749CA" w:rsidP="003A6EFB"/>
    <w:p w14:paraId="5B3A6B25" w14:textId="77777777" w:rsidR="004749CA" w:rsidRDefault="004749CA" w:rsidP="003A6EFB"/>
    <w:p w14:paraId="6B2D5AE8" w14:textId="77777777" w:rsidR="004749CA" w:rsidRDefault="004749CA" w:rsidP="003A6EFB"/>
    <w:p w14:paraId="460568C6" w14:textId="77777777" w:rsidR="004749CA" w:rsidRDefault="004749CA" w:rsidP="003A6EFB"/>
    <w:p w14:paraId="58913C62" w14:textId="77777777" w:rsidR="004749CA" w:rsidRDefault="004749CA" w:rsidP="003A6EFB"/>
    <w:p w14:paraId="56C66E3E" w14:textId="4EF12572" w:rsidR="004749CA" w:rsidRDefault="004749CA" w:rsidP="003A6EFB"/>
    <w:p w14:paraId="14367217" w14:textId="07C39082" w:rsidR="00B41BF8" w:rsidRDefault="00B41BF8" w:rsidP="003A6EFB"/>
    <w:p w14:paraId="748B8EE2" w14:textId="77777777" w:rsidR="00B41BF8" w:rsidRDefault="00B41BF8" w:rsidP="003A6EFB"/>
    <w:p w14:paraId="158016EB" w14:textId="77777777" w:rsidR="004749CA" w:rsidRDefault="004749CA" w:rsidP="003A6EFB"/>
    <w:p w14:paraId="6DFBF967" w14:textId="77777777" w:rsidR="004749CA" w:rsidRDefault="004749CA" w:rsidP="003A6EFB"/>
    <w:p w14:paraId="769BE1EB" w14:textId="77777777" w:rsidR="004749CA" w:rsidRPr="004749CA" w:rsidRDefault="004749CA" w:rsidP="004749CA">
      <w:pPr>
        <w:suppressAutoHyphens w:val="0"/>
        <w:ind w:left="1134" w:right="567"/>
        <w:jc w:val="center"/>
        <w:rPr>
          <w:rFonts w:eastAsia="Calibri"/>
          <w:b/>
          <w:sz w:val="28"/>
          <w:szCs w:val="28"/>
          <w:lang w:eastAsia="en-US"/>
        </w:rPr>
      </w:pPr>
      <w:r w:rsidRPr="004749CA">
        <w:rPr>
          <w:rFonts w:eastAsia="Calibri"/>
          <w:b/>
          <w:sz w:val="28"/>
          <w:szCs w:val="28"/>
          <w:lang w:eastAsia="en-US"/>
        </w:rPr>
        <w:t>СОДЕРЖАНИЕ</w:t>
      </w:r>
    </w:p>
    <w:p w14:paraId="5536FE2A" w14:textId="3264C46A" w:rsidR="004749CA" w:rsidRPr="00FF5C51" w:rsidRDefault="004749CA" w:rsidP="004749CA">
      <w:pPr>
        <w:suppressAutoHyphens w:val="0"/>
        <w:ind w:left="1134" w:right="567" w:firstLine="68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F5C51"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                             </w:t>
      </w:r>
      <w:r w:rsidR="00FF5C51">
        <w:rPr>
          <w:rFonts w:eastAsia="Calibri"/>
          <w:b/>
          <w:bCs/>
          <w:sz w:val="28"/>
          <w:szCs w:val="28"/>
          <w:lang w:eastAsia="en-US"/>
        </w:rPr>
        <w:t xml:space="preserve">    </w:t>
      </w:r>
      <w:r w:rsidRPr="00FF5C51">
        <w:rPr>
          <w:rFonts w:eastAsia="Calibri"/>
          <w:b/>
          <w:bCs/>
          <w:sz w:val="28"/>
          <w:szCs w:val="28"/>
          <w:lang w:eastAsia="en-US"/>
        </w:rPr>
        <w:t xml:space="preserve">    Стр.</w:t>
      </w:r>
    </w:p>
    <w:tbl>
      <w:tblPr>
        <w:tblW w:w="10895" w:type="dxa"/>
        <w:tblLayout w:type="fixed"/>
        <w:tblLook w:val="0000" w:firstRow="0" w:lastRow="0" w:firstColumn="0" w:lastColumn="0" w:noHBand="0" w:noVBand="0"/>
      </w:tblPr>
      <w:tblGrid>
        <w:gridCol w:w="9835"/>
        <w:gridCol w:w="1060"/>
      </w:tblGrid>
      <w:tr w:rsidR="004749CA" w:rsidRPr="004749CA" w14:paraId="07BFFEBC" w14:textId="77777777" w:rsidTr="004749CA">
        <w:trPr>
          <w:trHeight w:val="181"/>
        </w:trPr>
        <w:tc>
          <w:tcPr>
            <w:tcW w:w="9835" w:type="dxa"/>
            <w:vMerge w:val="restart"/>
          </w:tcPr>
          <w:p w14:paraId="4C6FED2B" w14:textId="7203DE48" w:rsidR="004749CA" w:rsidRPr="00B41BF8" w:rsidRDefault="004749CA" w:rsidP="00B41BF8">
            <w:pPr>
              <w:numPr>
                <w:ilvl w:val="0"/>
                <w:numId w:val="11"/>
              </w:numPr>
              <w:tabs>
                <w:tab w:val="left" w:pos="195"/>
                <w:tab w:val="left" w:pos="284"/>
              </w:tabs>
              <w:suppressAutoHyphens w:val="0"/>
              <w:spacing w:after="200" w:line="276" w:lineRule="auto"/>
              <w:ind w:left="0" w:right="567" w:firstLine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41BF8">
              <w:rPr>
                <w:rFonts w:eastAsia="Calibri"/>
                <w:b/>
                <w:sz w:val="28"/>
                <w:szCs w:val="28"/>
                <w:lang w:eastAsia="en-US"/>
              </w:rPr>
              <w:t xml:space="preserve">ПАСПОРТ РАБОЧЕЙ  ПРОГРАММЫ УЧЕБНОЙ        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</w:t>
            </w:r>
            <w:r w:rsidRPr="00B41BF8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</w:t>
            </w:r>
            <w:r w:rsidRPr="00B41BF8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5</w:t>
            </w:r>
            <w:r w:rsidR="00B41BF8" w:rsidRPr="00B41BF8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B41BF8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ДИСЦИПЛИНЫ       </w:t>
            </w:r>
          </w:p>
          <w:p w14:paraId="46311F25" w14:textId="29E00632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2. СТРУКТУРА И ПРИМЕРНОЕ СОДЕРЖАНИЕ                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</w:t>
            </w: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УЧЕБНОЙ ДИСЦИПЛИНЫ   </w:t>
            </w:r>
          </w:p>
          <w:p w14:paraId="6584A07C" w14:textId="77777777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2C0DB148" w14:textId="37C6569D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>3. УСЛОВИЯ РЕАЛИЗАЦИИ РАБОЧЕЙ  ПРОГРАММЫ            1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 УЧЕБНОЙ ДИСЦИПЛИНЫ            </w:t>
            </w:r>
          </w:p>
          <w:p w14:paraId="2456D0C7" w14:textId="77777777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31942FEB" w14:textId="77777777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 xml:space="preserve">4. КОНТРОЛЬ И ОЦЕНКА РЕЗУЛЬТАТОВ ОСВОЕНИЯ </w:t>
            </w:r>
          </w:p>
          <w:p w14:paraId="1CFF2B1B" w14:textId="402785AF" w:rsidR="004749CA" w:rsidRPr="00FF5C51" w:rsidRDefault="004749CA" w:rsidP="004749CA">
            <w:pPr>
              <w:suppressAutoHyphens w:val="0"/>
              <w:ind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F5C51">
              <w:rPr>
                <w:rFonts w:eastAsia="Calibri"/>
                <w:b/>
                <w:sz w:val="28"/>
                <w:szCs w:val="28"/>
                <w:lang w:eastAsia="en-US"/>
              </w:rPr>
              <w:t>УЧЕБНОЙ  ДИСЦИПЛИНЫ                                                              1</w:t>
            </w:r>
            <w:r w:rsidR="00FF5C51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  <w:p w14:paraId="04257165" w14:textId="77777777" w:rsidR="004749CA" w:rsidRPr="004749CA" w:rsidRDefault="004749CA" w:rsidP="004749CA">
            <w:pPr>
              <w:suppressAutoHyphens w:val="0"/>
              <w:ind w:right="567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7BE737" w14:textId="77777777" w:rsidR="004749CA" w:rsidRPr="004749CA" w:rsidRDefault="004749CA" w:rsidP="004749CA">
            <w:pPr>
              <w:suppressAutoHyphens w:val="0"/>
              <w:ind w:left="1134" w:right="567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0" w:type="dxa"/>
          </w:tcPr>
          <w:p w14:paraId="4B61F34F" w14:textId="77777777" w:rsidR="004749CA" w:rsidRPr="004749CA" w:rsidRDefault="004749CA" w:rsidP="004749CA">
            <w:pPr>
              <w:suppressAutoHyphens w:val="0"/>
              <w:snapToGrid w:val="0"/>
              <w:ind w:left="1134" w:right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6B9C2E63" w14:textId="77777777" w:rsidR="004749CA" w:rsidRDefault="004749CA" w:rsidP="003A6EFB"/>
    <w:p w14:paraId="61AC7FBA" w14:textId="77777777" w:rsidR="004749CA" w:rsidRDefault="004749CA" w:rsidP="003A6EFB"/>
    <w:p w14:paraId="31ACF4D6" w14:textId="77777777" w:rsidR="004749CA" w:rsidRDefault="004749CA" w:rsidP="003A6EFB"/>
    <w:p w14:paraId="53398FA8" w14:textId="77777777" w:rsidR="004749CA" w:rsidRDefault="004749CA" w:rsidP="003A6EFB"/>
    <w:p w14:paraId="6248F8AB" w14:textId="77777777" w:rsidR="004749CA" w:rsidRDefault="004749CA" w:rsidP="003A6EFB"/>
    <w:p w14:paraId="2478B3C1" w14:textId="77777777" w:rsidR="004749CA" w:rsidRDefault="004749CA" w:rsidP="003A6EFB"/>
    <w:p w14:paraId="4594C1B7" w14:textId="77777777" w:rsidR="004749CA" w:rsidRDefault="004749CA" w:rsidP="003A6EFB"/>
    <w:p w14:paraId="76D851B5" w14:textId="77777777" w:rsidR="004749CA" w:rsidRDefault="004749CA" w:rsidP="003A6EFB"/>
    <w:p w14:paraId="63C390DA" w14:textId="77777777" w:rsidR="004749CA" w:rsidRDefault="004749CA" w:rsidP="003A6EFB"/>
    <w:p w14:paraId="6098DE06" w14:textId="77777777" w:rsidR="004749CA" w:rsidRDefault="004749CA" w:rsidP="003A6EFB"/>
    <w:p w14:paraId="638A7C6C" w14:textId="77777777" w:rsidR="004749CA" w:rsidRDefault="004749CA" w:rsidP="003A6EFB"/>
    <w:p w14:paraId="52D418D2" w14:textId="77777777" w:rsidR="004749CA" w:rsidRDefault="004749CA" w:rsidP="003A6EFB"/>
    <w:p w14:paraId="2DC9051C" w14:textId="77777777" w:rsidR="004749CA" w:rsidRDefault="004749CA" w:rsidP="003A6EFB"/>
    <w:p w14:paraId="13D5CE54" w14:textId="77777777" w:rsidR="004749CA" w:rsidRDefault="004749CA" w:rsidP="003A6EFB"/>
    <w:p w14:paraId="0C59271D" w14:textId="77777777" w:rsidR="004749CA" w:rsidRDefault="004749CA" w:rsidP="003A6EFB"/>
    <w:p w14:paraId="533E38A9" w14:textId="77777777" w:rsidR="004749CA" w:rsidRDefault="004749CA" w:rsidP="003A6EFB"/>
    <w:p w14:paraId="15107CEB" w14:textId="77777777" w:rsidR="004749CA" w:rsidRDefault="004749CA" w:rsidP="003A6EFB"/>
    <w:p w14:paraId="34950ED3" w14:textId="77777777" w:rsidR="004749CA" w:rsidRDefault="004749CA" w:rsidP="003A6EFB"/>
    <w:p w14:paraId="55668B1E" w14:textId="77777777" w:rsidR="004749CA" w:rsidRDefault="004749CA" w:rsidP="003A6EFB"/>
    <w:p w14:paraId="59F3EF44" w14:textId="77777777" w:rsidR="004749CA" w:rsidRDefault="004749CA" w:rsidP="003A6EFB"/>
    <w:p w14:paraId="7E2ED6B8" w14:textId="77777777" w:rsidR="004749CA" w:rsidRDefault="004749CA" w:rsidP="003A6EFB"/>
    <w:p w14:paraId="65F05AEF" w14:textId="77777777" w:rsidR="004749CA" w:rsidRDefault="004749CA" w:rsidP="003A6EFB"/>
    <w:p w14:paraId="50DD7A09" w14:textId="77777777" w:rsidR="004749CA" w:rsidRDefault="004749CA" w:rsidP="003A6EFB"/>
    <w:p w14:paraId="5B9F84BC" w14:textId="77777777" w:rsidR="004749CA" w:rsidRDefault="004749CA" w:rsidP="003A6EFB"/>
    <w:p w14:paraId="11B3F57E" w14:textId="77777777" w:rsidR="004749CA" w:rsidRDefault="004749CA" w:rsidP="003A6EFB"/>
    <w:p w14:paraId="3FDDAA68" w14:textId="77777777" w:rsidR="004749CA" w:rsidRDefault="004749CA" w:rsidP="003A6EFB"/>
    <w:p w14:paraId="35DF2422" w14:textId="77777777" w:rsidR="004749CA" w:rsidRDefault="004749CA" w:rsidP="003A6EFB"/>
    <w:p w14:paraId="4C7A09B6" w14:textId="77777777" w:rsidR="004749CA" w:rsidRDefault="004749CA" w:rsidP="003A6EFB"/>
    <w:p w14:paraId="00D37166" w14:textId="77777777" w:rsidR="004749CA" w:rsidRDefault="004749CA" w:rsidP="003A6EFB"/>
    <w:p w14:paraId="4AB20735" w14:textId="77777777" w:rsidR="004749CA" w:rsidRDefault="004749CA" w:rsidP="003A6EFB"/>
    <w:p w14:paraId="2ACB5C17" w14:textId="77777777" w:rsidR="004749CA" w:rsidRDefault="004749CA" w:rsidP="003A6EFB"/>
    <w:p w14:paraId="5698A982" w14:textId="77777777" w:rsidR="007C0D24" w:rsidRDefault="007C0D24" w:rsidP="003A6EFB"/>
    <w:p w14:paraId="39ABC12F" w14:textId="77777777" w:rsidR="007C0D24" w:rsidRDefault="007C0D24" w:rsidP="003A6EFB"/>
    <w:p w14:paraId="25B3F9B5" w14:textId="77777777" w:rsidR="003A6EFB" w:rsidRDefault="003A6EFB" w:rsidP="00FF5C51">
      <w:pPr>
        <w:pStyle w:val="a5"/>
        <w:numPr>
          <w:ilvl w:val="0"/>
          <w:numId w:val="6"/>
        </w:numPr>
        <w:suppressAutoHyphens w:val="0"/>
        <w:ind w:left="567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047F66BB" w14:textId="08DACB9E" w:rsidR="003A6EFB" w:rsidRDefault="00FF5C51" w:rsidP="00FF5C51">
      <w:pPr>
        <w:ind w:left="567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ОП.15 БЕЗОПАСНОСТЬ РАБОТЫ В ЛАБОРАТОРИЯХ МЕДИЦИНСКИХ УЧРЕЖДЕНИЙ</w:t>
      </w:r>
    </w:p>
    <w:p w14:paraId="4CC22CB0" w14:textId="77777777" w:rsidR="00FF5C51" w:rsidRDefault="00FF5C51" w:rsidP="00FF5C51">
      <w:pPr>
        <w:ind w:left="567" w:firstLine="708"/>
        <w:jc w:val="center"/>
        <w:rPr>
          <w:b/>
          <w:sz w:val="28"/>
          <w:szCs w:val="28"/>
        </w:rPr>
      </w:pPr>
    </w:p>
    <w:p w14:paraId="2694C7F9" w14:textId="77777777" w:rsidR="003A6EFB" w:rsidRDefault="003A6EFB" w:rsidP="00FF5C51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1.1.Область применения программы</w:t>
      </w:r>
    </w:p>
    <w:p w14:paraId="34C867D9" w14:textId="3CF0AF0E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31.02.03. Лабораторная диагностика базовой подготовки.</w:t>
      </w:r>
    </w:p>
    <w:p w14:paraId="0744BD80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для профессионального образования средних медицинских работников по специальности Лабораторная диагностика.</w:t>
      </w:r>
    </w:p>
    <w:p w14:paraId="7326822B" w14:textId="77777777" w:rsidR="003A6EFB" w:rsidRDefault="003A6EFB" w:rsidP="00FF5C51">
      <w:pPr>
        <w:ind w:left="567"/>
        <w:jc w:val="both"/>
        <w:rPr>
          <w:b/>
          <w:sz w:val="28"/>
          <w:szCs w:val="28"/>
        </w:rPr>
      </w:pPr>
    </w:p>
    <w:p w14:paraId="275CA9B1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«общепрофессиональные» дисциплины.</w:t>
      </w:r>
    </w:p>
    <w:p w14:paraId="28E6A320" w14:textId="77777777" w:rsidR="003A6EFB" w:rsidRDefault="003A6EFB" w:rsidP="00FF5C51">
      <w:pPr>
        <w:ind w:left="567"/>
        <w:jc w:val="both"/>
        <w:rPr>
          <w:sz w:val="28"/>
          <w:szCs w:val="28"/>
        </w:rPr>
      </w:pPr>
    </w:p>
    <w:p w14:paraId="330CC277" w14:textId="77777777" w:rsidR="003A6EFB" w:rsidRDefault="003A6EFB" w:rsidP="00FF5C51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1.3.Цели и задачи учебной дисциплины – требования к результатам освоения учебной дисциплины.</w:t>
      </w:r>
    </w:p>
    <w:p w14:paraId="0B8D1FC8" w14:textId="77777777" w:rsidR="003A6EFB" w:rsidRDefault="003A6EFB" w:rsidP="00FF5C51">
      <w:pPr>
        <w:ind w:left="567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студент должен </w:t>
      </w:r>
      <w:r>
        <w:rPr>
          <w:b/>
          <w:sz w:val="28"/>
          <w:szCs w:val="28"/>
        </w:rPr>
        <w:t>уметь:</w:t>
      </w:r>
    </w:p>
    <w:p w14:paraId="4008F93F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готовить рабочее место, посуду, оборудование для проведения анализов с соблюдением техники безопасности и противопожарной безопасности;</w:t>
      </w:r>
    </w:p>
    <w:p w14:paraId="334ECB91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вести учетно – отчетную документацию;</w:t>
      </w:r>
    </w:p>
    <w:p w14:paraId="70E43FCE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мероприятия по защите пациентов от негативных воздействий при чрезвычайных ситуациях;</w:t>
      </w:r>
    </w:p>
    <w:p w14:paraId="7F70C2A2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утилизацию отработанного материала;</w:t>
      </w:r>
    </w:p>
    <w:p w14:paraId="23E7CA59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дезинфекцию и стерилизацию изделий медицинского назначения. </w:t>
      </w:r>
    </w:p>
    <w:p w14:paraId="0E4A77CD" w14:textId="77777777" w:rsidR="003A6EFB" w:rsidRDefault="003A6EFB" w:rsidP="00FF5C51">
      <w:pPr>
        <w:ind w:left="567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студент должен </w:t>
      </w:r>
      <w:r>
        <w:rPr>
          <w:b/>
          <w:sz w:val="28"/>
          <w:szCs w:val="28"/>
        </w:rPr>
        <w:t>знать:</w:t>
      </w:r>
    </w:p>
    <w:p w14:paraId="59E2A12D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правила техники безопасности при проведении лабораторных исследований в клинико – диагностических лабораториях;</w:t>
      </w:r>
    </w:p>
    <w:p w14:paraId="664E33E8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деятельности;</w:t>
      </w:r>
    </w:p>
    <w:p w14:paraId="612A2F16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документы;</w:t>
      </w:r>
    </w:p>
    <w:p w14:paraId="2A5D36BC" w14:textId="77777777" w:rsidR="003A6EFB" w:rsidRDefault="003A6EFB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делопроизводства.</w:t>
      </w:r>
    </w:p>
    <w:p w14:paraId="0CA02CCF" w14:textId="77777777" w:rsidR="003A6EFB" w:rsidRDefault="003A6EFB" w:rsidP="00FF5C51">
      <w:pPr>
        <w:ind w:left="567"/>
        <w:jc w:val="both"/>
        <w:rPr>
          <w:sz w:val="28"/>
          <w:szCs w:val="28"/>
        </w:rPr>
      </w:pPr>
    </w:p>
    <w:p w14:paraId="77E3CA1A" w14:textId="77777777" w:rsidR="003A6EFB" w:rsidRDefault="0068445E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</w:t>
      </w:r>
      <w:r w:rsidR="003A6EFB">
        <w:rPr>
          <w:sz w:val="28"/>
          <w:szCs w:val="28"/>
        </w:rPr>
        <w:t xml:space="preserve"> ОП.15 Безопасность работ в лабораториях медицинских учреждений является овладение обучающимися профессиональными (ПК) и общими (ОК) компетенциями:</w:t>
      </w:r>
    </w:p>
    <w:p w14:paraId="78CD3D87" w14:textId="77777777" w:rsidR="003A6EFB" w:rsidRDefault="0068445E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ОК.1.</w:t>
      </w:r>
      <w:r w:rsidR="003A6EFB">
        <w:rPr>
          <w:sz w:val="28"/>
          <w:szCs w:val="28"/>
        </w:rPr>
        <w:t xml:space="preserve"> Понимать сущность и соци</w:t>
      </w:r>
      <w:r>
        <w:rPr>
          <w:sz w:val="28"/>
          <w:szCs w:val="28"/>
        </w:rPr>
        <w:t xml:space="preserve">альную значимость своей будущей </w:t>
      </w:r>
      <w:r w:rsidR="003A6EFB">
        <w:rPr>
          <w:sz w:val="28"/>
          <w:szCs w:val="28"/>
        </w:rPr>
        <w:t xml:space="preserve">профессии, проявлять к ней устойчивый интерес. </w:t>
      </w:r>
    </w:p>
    <w:p w14:paraId="74BE6E6F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ОК.2. Организовывать собственную</w:t>
      </w:r>
      <w:r w:rsidR="0068445E">
        <w:rPr>
          <w:sz w:val="28"/>
          <w:szCs w:val="28"/>
        </w:rPr>
        <w:t xml:space="preserve"> деятельность, выбирать типовые </w:t>
      </w:r>
      <w:r>
        <w:rPr>
          <w:sz w:val="28"/>
          <w:szCs w:val="28"/>
        </w:rPr>
        <w:t>методы и способы выпо</w:t>
      </w:r>
      <w:r w:rsidR="0068445E">
        <w:rPr>
          <w:sz w:val="28"/>
          <w:szCs w:val="28"/>
        </w:rPr>
        <w:t xml:space="preserve">лнения профессиональных задач,  </w:t>
      </w:r>
      <w:r>
        <w:rPr>
          <w:sz w:val="28"/>
          <w:szCs w:val="28"/>
        </w:rPr>
        <w:t>профессионального и личностного развития.</w:t>
      </w:r>
    </w:p>
    <w:p w14:paraId="489F850C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ОК.3. Принимать решения в стандартных и нестандартных ситуациях </w:t>
      </w:r>
      <w:r w:rsidR="006844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нести за них ответственность. </w:t>
      </w:r>
    </w:p>
    <w:p w14:paraId="2ABFE66B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ОК.4. Осуществлять пои</w:t>
      </w:r>
      <w:r w:rsidR="0068445E">
        <w:rPr>
          <w:sz w:val="28"/>
          <w:szCs w:val="28"/>
        </w:rPr>
        <w:t>ск и использование информации,</w:t>
      </w:r>
      <w:r>
        <w:rPr>
          <w:sz w:val="28"/>
          <w:szCs w:val="28"/>
        </w:rPr>
        <w:t xml:space="preserve"> необходи</w:t>
      </w:r>
      <w:r w:rsidR="0068445E">
        <w:rPr>
          <w:sz w:val="28"/>
          <w:szCs w:val="28"/>
        </w:rPr>
        <w:t xml:space="preserve">мой для эффективного выполнения </w:t>
      </w:r>
      <w:r>
        <w:rPr>
          <w:sz w:val="28"/>
          <w:szCs w:val="28"/>
        </w:rPr>
        <w:t xml:space="preserve">профессиональных задач, </w:t>
      </w:r>
      <w:r w:rsidR="0068445E">
        <w:rPr>
          <w:sz w:val="28"/>
          <w:szCs w:val="28"/>
        </w:rPr>
        <w:t xml:space="preserve">профессионального и личностного </w:t>
      </w:r>
      <w:r>
        <w:rPr>
          <w:sz w:val="28"/>
          <w:szCs w:val="28"/>
        </w:rPr>
        <w:t>развития.</w:t>
      </w:r>
    </w:p>
    <w:p w14:paraId="1EF74E2C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ОК.5. Использовать ин</w:t>
      </w:r>
      <w:r w:rsidR="0068445E">
        <w:rPr>
          <w:sz w:val="28"/>
          <w:szCs w:val="28"/>
        </w:rPr>
        <w:t xml:space="preserve">формационно – коммуникационные </w:t>
      </w:r>
      <w:r>
        <w:rPr>
          <w:sz w:val="28"/>
          <w:szCs w:val="28"/>
        </w:rPr>
        <w:t>технологии в профессиональной деятельности.</w:t>
      </w:r>
    </w:p>
    <w:p w14:paraId="107EA369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ОК.6. Работать в коллективе и</w:t>
      </w:r>
      <w:r w:rsidR="0068445E">
        <w:rPr>
          <w:sz w:val="28"/>
          <w:szCs w:val="28"/>
        </w:rPr>
        <w:t xml:space="preserve"> команде, эффективно общаться с </w:t>
      </w:r>
      <w:r>
        <w:rPr>
          <w:sz w:val="28"/>
          <w:szCs w:val="28"/>
        </w:rPr>
        <w:t>коллегами, руководством.</w:t>
      </w:r>
    </w:p>
    <w:p w14:paraId="654FBA2D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ОК.7. Брать ответственность за рабо</w:t>
      </w:r>
      <w:r w:rsidR="0068445E">
        <w:rPr>
          <w:sz w:val="28"/>
          <w:szCs w:val="28"/>
        </w:rPr>
        <w:t xml:space="preserve">ту членов команды, за результат </w:t>
      </w:r>
      <w:r>
        <w:rPr>
          <w:sz w:val="28"/>
          <w:szCs w:val="28"/>
        </w:rPr>
        <w:t>выполнения заданий.</w:t>
      </w:r>
    </w:p>
    <w:p w14:paraId="3EA631AE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ОК.8. Самостоятельно опреде</w:t>
      </w:r>
      <w:r w:rsidR="0068445E">
        <w:rPr>
          <w:sz w:val="28"/>
          <w:szCs w:val="28"/>
        </w:rPr>
        <w:t xml:space="preserve">лять задачи профессионального и </w:t>
      </w:r>
      <w:r>
        <w:rPr>
          <w:sz w:val="28"/>
          <w:szCs w:val="28"/>
        </w:rPr>
        <w:t>личностного развити</w:t>
      </w:r>
      <w:r w:rsidR="0068445E">
        <w:rPr>
          <w:sz w:val="28"/>
          <w:szCs w:val="28"/>
        </w:rPr>
        <w:t xml:space="preserve">я, заниматься самообразованием, </w:t>
      </w:r>
      <w:r>
        <w:rPr>
          <w:sz w:val="28"/>
          <w:szCs w:val="28"/>
        </w:rPr>
        <w:t>осознанно планировать повышение квалификации.</w:t>
      </w:r>
    </w:p>
    <w:p w14:paraId="08CCB82E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ОК.9. Ориентироватьс</w:t>
      </w:r>
      <w:r w:rsidR="0068445E">
        <w:rPr>
          <w:sz w:val="28"/>
          <w:szCs w:val="28"/>
        </w:rPr>
        <w:t xml:space="preserve">я в условиях смены технологий в </w:t>
      </w:r>
      <w:r>
        <w:rPr>
          <w:sz w:val="28"/>
          <w:szCs w:val="28"/>
        </w:rPr>
        <w:t>профессиональной деятельности.</w:t>
      </w:r>
    </w:p>
    <w:p w14:paraId="30C279A1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ОК.10. Бережно относиться к исто</w:t>
      </w:r>
      <w:r w:rsidR="0068445E">
        <w:rPr>
          <w:sz w:val="28"/>
          <w:szCs w:val="28"/>
        </w:rPr>
        <w:t xml:space="preserve">рическому наследию и культурным </w:t>
      </w:r>
      <w:r>
        <w:rPr>
          <w:sz w:val="28"/>
          <w:szCs w:val="28"/>
        </w:rPr>
        <w:t>традициям народа, ув</w:t>
      </w:r>
      <w:r w:rsidR="0068445E">
        <w:rPr>
          <w:sz w:val="28"/>
          <w:szCs w:val="28"/>
        </w:rPr>
        <w:t xml:space="preserve">ажать социальные, культурные и  </w:t>
      </w:r>
      <w:r>
        <w:rPr>
          <w:sz w:val="28"/>
          <w:szCs w:val="28"/>
        </w:rPr>
        <w:t>религиозные различия.</w:t>
      </w:r>
    </w:p>
    <w:p w14:paraId="2FC0E2D1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ОК.11. Быть готовым брать на себ</w:t>
      </w:r>
      <w:r w:rsidR="0068445E">
        <w:rPr>
          <w:sz w:val="28"/>
          <w:szCs w:val="28"/>
        </w:rPr>
        <w:t xml:space="preserve">я нравственные обязательства по </w:t>
      </w:r>
      <w:r>
        <w:rPr>
          <w:sz w:val="28"/>
          <w:szCs w:val="28"/>
        </w:rPr>
        <w:t>отношению к природе, обществу и человеку.</w:t>
      </w:r>
    </w:p>
    <w:p w14:paraId="15CA30CA" w14:textId="77777777" w:rsidR="003A6EFB" w:rsidRDefault="003A6EFB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ОК.12. Оказывать первую медицинскую помощь пр</w:t>
      </w:r>
      <w:r w:rsidR="0068445E">
        <w:rPr>
          <w:sz w:val="28"/>
          <w:szCs w:val="28"/>
        </w:rPr>
        <w:t xml:space="preserve">и неотложных  </w:t>
      </w:r>
      <w:r>
        <w:rPr>
          <w:sz w:val="28"/>
          <w:szCs w:val="28"/>
        </w:rPr>
        <w:t>состояниях.</w:t>
      </w:r>
    </w:p>
    <w:p w14:paraId="08BE6617" w14:textId="77777777" w:rsidR="003A6EFB" w:rsidRDefault="0068445E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ОК.13. </w:t>
      </w:r>
      <w:r w:rsidR="003A6EFB">
        <w:rPr>
          <w:sz w:val="28"/>
          <w:szCs w:val="28"/>
        </w:rPr>
        <w:t xml:space="preserve">Организовывать рабочее </w:t>
      </w:r>
      <w:r>
        <w:rPr>
          <w:sz w:val="28"/>
          <w:szCs w:val="28"/>
        </w:rPr>
        <w:t xml:space="preserve">место с соблюдением требований  </w:t>
      </w:r>
      <w:r w:rsidR="003A6EFB">
        <w:rPr>
          <w:sz w:val="28"/>
          <w:szCs w:val="28"/>
        </w:rPr>
        <w:t>охраны труда, производств</w:t>
      </w:r>
      <w:r>
        <w:rPr>
          <w:sz w:val="28"/>
          <w:szCs w:val="28"/>
        </w:rPr>
        <w:t xml:space="preserve">енной санитарии, инфекционной и </w:t>
      </w:r>
      <w:r w:rsidR="003A6EFB">
        <w:rPr>
          <w:sz w:val="28"/>
          <w:szCs w:val="28"/>
        </w:rPr>
        <w:t>противопожарной безопасности.</w:t>
      </w:r>
    </w:p>
    <w:p w14:paraId="0B5F3662" w14:textId="77777777" w:rsidR="0068445E" w:rsidRDefault="0068445E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ОК.14. </w:t>
      </w:r>
      <w:r w:rsidR="003A6EFB">
        <w:rPr>
          <w:sz w:val="28"/>
          <w:szCs w:val="28"/>
        </w:rPr>
        <w:t>Вести здоровый образ жизни, заниматься физической культурой и спортом для укрепления здоровья.</w:t>
      </w:r>
    </w:p>
    <w:p w14:paraId="5EB5FFA7" w14:textId="77777777" w:rsidR="0068445E" w:rsidRDefault="0068445E" w:rsidP="00FF5C51">
      <w:pPr>
        <w:tabs>
          <w:tab w:val="left" w:pos="1170"/>
        </w:tabs>
        <w:ind w:left="567"/>
        <w:jc w:val="both"/>
        <w:rPr>
          <w:sz w:val="28"/>
          <w:szCs w:val="28"/>
        </w:rPr>
      </w:pPr>
    </w:p>
    <w:p w14:paraId="071D9066" w14:textId="77777777" w:rsidR="0068445E" w:rsidRDefault="0068445E" w:rsidP="00FF5C51">
      <w:pPr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1.4.Рекомендуемое количество часов на освоение примерной программы учебной дисциплины:</w:t>
      </w:r>
    </w:p>
    <w:p w14:paraId="14394DA8" w14:textId="77777777" w:rsidR="0068445E" w:rsidRDefault="0068445E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 48часов, в том числе:</w:t>
      </w:r>
    </w:p>
    <w:p w14:paraId="7564ED23" w14:textId="77777777" w:rsidR="0068445E" w:rsidRDefault="0068445E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обязательной аудиторной учебной нагрузки обучающегося  32часа;</w:t>
      </w:r>
    </w:p>
    <w:p w14:paraId="3BEA4004" w14:textId="77777777" w:rsidR="0068445E" w:rsidRDefault="0068445E" w:rsidP="00FF5C5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самостоятельной работы обучающегося  16 часов.</w:t>
      </w:r>
    </w:p>
    <w:p w14:paraId="24A6AD4D" w14:textId="51FA7E09" w:rsidR="003A6EFB" w:rsidRDefault="003A6EFB" w:rsidP="00F74A52">
      <w:pPr>
        <w:tabs>
          <w:tab w:val="left" w:pos="117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F74A52">
        <w:rPr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СТРУКТУРА И СОДЕРЖАНИЕ УЧЕБНОЙ ДИСЦИПЛИНЫ</w:t>
      </w:r>
    </w:p>
    <w:p w14:paraId="29532044" w14:textId="5B33652F" w:rsidR="003A6EFB" w:rsidRDefault="003A6EFB" w:rsidP="00F74A52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5DBDAF3D" w14:textId="77777777" w:rsidR="00F74A52" w:rsidRDefault="00F74A52" w:rsidP="00F74A52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b/>
          <w:sz w:val="28"/>
          <w:szCs w:val="28"/>
        </w:rPr>
      </w:pPr>
    </w:p>
    <w:tbl>
      <w:tblPr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905"/>
        <w:gridCol w:w="2017"/>
      </w:tblGrid>
      <w:tr w:rsidR="003A6EFB" w14:paraId="232C8E69" w14:textId="77777777" w:rsidTr="00FF5C51">
        <w:trPr>
          <w:trHeight w:val="460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99A81" w14:textId="77777777" w:rsidR="003A6EFB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943D9" w14:textId="77777777" w:rsidR="003A6EFB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3A6EFB" w14:paraId="008AFDCA" w14:textId="77777777" w:rsidTr="00FF5C51">
        <w:trPr>
          <w:trHeight w:val="28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01CEB" w14:textId="77777777" w:rsidR="003A6EFB" w:rsidRDefault="003A6EFB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26E37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48</w:t>
            </w:r>
          </w:p>
        </w:tc>
      </w:tr>
      <w:tr w:rsidR="003A6EFB" w14:paraId="75FB90EC" w14:textId="77777777" w:rsidTr="00FF5C51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6DEA2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7EC28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32</w:t>
            </w:r>
          </w:p>
        </w:tc>
      </w:tr>
      <w:tr w:rsidR="003A6EFB" w14:paraId="5697F021" w14:textId="77777777" w:rsidTr="00FF5C51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3982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277E" w14:textId="77777777" w:rsidR="003A6EFB" w:rsidRDefault="003A6EF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6EFB" w14:paraId="221F0234" w14:textId="77777777" w:rsidTr="00FF5C51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3F66F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1CF00" w14:textId="77777777" w:rsidR="003A6EFB" w:rsidRDefault="003A6E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A6EFB" w14:paraId="17B0F702" w14:textId="77777777" w:rsidTr="00FF5C51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43825" w14:textId="77777777" w:rsidR="003A6EFB" w:rsidRPr="007C0D24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7C0D2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AA036" w14:textId="77777777" w:rsidR="003A6EFB" w:rsidRPr="004749CA" w:rsidRDefault="003A6E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749CA">
              <w:rPr>
                <w:b/>
                <w:sz w:val="28"/>
                <w:szCs w:val="28"/>
              </w:rPr>
              <w:t>16</w:t>
            </w:r>
          </w:p>
        </w:tc>
      </w:tr>
      <w:tr w:rsidR="003A6EFB" w14:paraId="2B0DD8A7" w14:textId="77777777" w:rsidTr="00FF5C51">
        <w:trPr>
          <w:trHeight w:val="1124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0D4D3" w14:textId="77777777" w:rsidR="003A6EFB" w:rsidRDefault="003A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графического изображения помещений клинико-диагностических лабораторий</w:t>
            </w:r>
          </w:p>
          <w:p w14:paraId="69F19F55" w14:textId="77777777" w:rsidR="003A6EFB" w:rsidRDefault="003A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Выписывание основных положений нормативных правовых документов</w:t>
            </w:r>
          </w:p>
          <w:p w14:paraId="757A634E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схемы оформления сертификата качества</w:t>
            </w:r>
          </w:p>
          <w:p w14:paraId="7340A8F6" w14:textId="77777777" w:rsidR="003A6EFB" w:rsidRDefault="003A6EFB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словаря терминов</w:t>
            </w:r>
          </w:p>
          <w:p w14:paraId="129EC88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Документирование результатов лабораторных исследований (реферирование)</w:t>
            </w:r>
          </w:p>
          <w:p w14:paraId="707E95F6" w14:textId="78786DA5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обработка материала, доставленного в лабораторию, и подготовка его к исследованию (составление конспекта-анализа)</w:t>
            </w:r>
          </w:p>
          <w:p w14:paraId="434BF8CD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при сборе и транспортировке проб биологического материала (подготовка реферативного сообщения с поиском информации с использованием Интернет-ресурсов)</w:t>
            </w:r>
          </w:p>
          <w:p w14:paraId="5494A2D1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и биологический уровни оценки результатов лабораторных исследований (конспектирование из дополнительной литературы и с использованием Интернет-ресурсов)</w:t>
            </w:r>
          </w:p>
          <w:p w14:paraId="65371DAA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алгоритма по техническому обслуживанию и уходу за автоанализаторами</w:t>
            </w:r>
          </w:p>
          <w:p w14:paraId="0E79F8A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графологической схемы классификации отходов</w:t>
            </w:r>
          </w:p>
          <w:p w14:paraId="7843BAE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схемы подготовки к проверке средств измерения в клинико-диагностической лаборатории</w:t>
            </w:r>
          </w:p>
          <w:p w14:paraId="5965691C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пациентов при взятии проб для лабораторных исследований (реферирование)</w:t>
            </w:r>
          </w:p>
          <w:p w14:paraId="227E3E80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биологических аварий (составление конспекта-анализа)</w:t>
            </w:r>
          </w:p>
          <w:p w14:paraId="60307A7B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графологической схемы по технике безопасности при  работе с кислотами и щелочами</w:t>
            </w:r>
          </w:p>
          <w:p w14:paraId="3ED7B38D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конспекта-анализа по иммунопрофилактике медицинского персонала</w:t>
            </w:r>
          </w:p>
          <w:p w14:paraId="740FED27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техники безопасности при работе с автоклавом (реферирование)</w:t>
            </w:r>
          </w:p>
          <w:p w14:paraId="2209F592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9403" w14:textId="77777777" w:rsidR="003A6EFB" w:rsidRDefault="007C0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7213D35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51361FDA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2470C2F1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4F35BBD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57132060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13CDDDFE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5BCA07F4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709FFBB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487D69F" w14:textId="77777777" w:rsidR="003A6EFB" w:rsidRDefault="003A6EFB" w:rsidP="007C0D24">
            <w:pPr>
              <w:snapToGrid w:val="0"/>
              <w:rPr>
                <w:i/>
                <w:sz w:val="28"/>
                <w:szCs w:val="28"/>
              </w:rPr>
            </w:pPr>
          </w:p>
          <w:p w14:paraId="2A416E73" w14:textId="77777777" w:rsidR="003A6EFB" w:rsidRDefault="003A6EF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B36FFB4" w14:textId="77777777" w:rsidR="003A6EFB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7FC72A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AC68D5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E281599" w14:textId="77777777" w:rsidR="007C0D24" w:rsidRDefault="007C0D24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02D158C4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344703F0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36ED287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6D8F4255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2BF0A70C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A454E0D" w14:textId="77777777" w:rsidR="00703808" w:rsidRDefault="00703808" w:rsidP="00703808">
            <w:pPr>
              <w:snapToGrid w:val="0"/>
              <w:rPr>
                <w:i/>
                <w:sz w:val="28"/>
                <w:szCs w:val="28"/>
              </w:rPr>
            </w:pPr>
          </w:p>
          <w:p w14:paraId="5FD028A1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FB3958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377B8115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813C8D7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A0C9B26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60A8DFBD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499C34D2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08A329FE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768EB69C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5C00677F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168F5179" w14:textId="77777777" w:rsidR="00703808" w:rsidRDefault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14:paraId="13355CBC" w14:textId="77777777" w:rsidR="003A6EFB" w:rsidRDefault="00703808" w:rsidP="0070380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14:paraId="0133609B" w14:textId="77777777" w:rsidR="003A6EFB" w:rsidRDefault="003A6EF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</w:tbl>
    <w:p w14:paraId="40718A57" w14:textId="77777777" w:rsidR="00703808" w:rsidRDefault="00703808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  <w:sectPr w:rsidR="00703808" w:rsidSect="00703808">
          <w:footnotePr>
            <w:pos w:val="beneathText"/>
          </w:footnotePr>
          <w:pgSz w:w="11905" w:h="16837"/>
          <w:pgMar w:top="851" w:right="851" w:bottom="992" w:left="851" w:header="720" w:footer="709" w:gutter="0"/>
          <w:cols w:space="720"/>
          <w:docGrid w:linePitch="326"/>
        </w:sectPr>
      </w:pPr>
    </w:p>
    <w:p w14:paraId="5ED4F209" w14:textId="77777777" w:rsidR="00703808" w:rsidRDefault="00703808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A563995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ОП.15</w:t>
      </w:r>
      <w:r>
        <w:t xml:space="preserve"> </w:t>
      </w:r>
      <w:r>
        <w:rPr>
          <w:b/>
          <w:sz w:val="28"/>
          <w:szCs w:val="28"/>
          <w:u w:val="single"/>
        </w:rPr>
        <w:t xml:space="preserve"> Безопасность работ в лабораториях медицинских организаций</w:t>
      </w:r>
    </w:p>
    <w:p w14:paraId="48EBDBB3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928"/>
        <w:gridCol w:w="24"/>
        <w:gridCol w:w="8292"/>
        <w:gridCol w:w="1156"/>
        <w:gridCol w:w="1232"/>
      </w:tblGrid>
      <w:tr w:rsidR="003A6EFB" w14:paraId="6F6C96C5" w14:textId="77777777" w:rsidTr="003A6EFB">
        <w:trPr>
          <w:trHeight w:val="124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250" w14:textId="77777777" w:rsidR="003A6EFB" w:rsidRDefault="003A6EFB"/>
          <w:p w14:paraId="23F4BA33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  <w:p w14:paraId="7E9806C6" w14:textId="77777777" w:rsidR="003A6EFB" w:rsidRDefault="003A6EFB"/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860" w14:textId="77777777" w:rsidR="003A6EFB" w:rsidRDefault="003A6EFB"/>
          <w:p w14:paraId="683BDAD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и практические  работы, 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339" w14:textId="77777777" w:rsidR="003A6EFB" w:rsidRDefault="003A6EFB"/>
          <w:p w14:paraId="3FF0A1FD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06A" w14:textId="77777777" w:rsidR="003A6EFB" w:rsidRDefault="003A6EFB"/>
          <w:p w14:paraId="01B09C6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3A6EFB" w14:paraId="53001855" w14:textId="77777777" w:rsidTr="003A6EFB">
        <w:trPr>
          <w:trHeight w:val="38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F9BB" w14:textId="77777777" w:rsidR="003A6EFB" w:rsidRDefault="003A6EFB">
            <w:pPr>
              <w:jc w:val="center"/>
            </w:pPr>
            <w:r>
              <w:t>1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692" w14:textId="77777777" w:rsidR="003A6EFB" w:rsidRDefault="003A6EFB">
            <w:pPr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FE80" w14:textId="77777777" w:rsidR="003A6EFB" w:rsidRDefault="003A6EFB">
            <w:pPr>
              <w:jc w:val="center"/>
            </w:pPr>
            <w: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37B7" w14:textId="77777777" w:rsidR="003A6EFB" w:rsidRDefault="003A6EFB">
            <w:pPr>
              <w:jc w:val="center"/>
            </w:pPr>
            <w:r>
              <w:t>4</w:t>
            </w:r>
          </w:p>
        </w:tc>
      </w:tr>
      <w:tr w:rsidR="003A6EFB" w14:paraId="6307D706" w14:textId="77777777" w:rsidTr="003A6EFB">
        <w:trPr>
          <w:trHeight w:val="488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5F34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2C73" w14:textId="77777777" w:rsidR="003A6EFB" w:rsidRDefault="003A6EFB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A75" w14:textId="77777777" w:rsidR="003A6EFB" w:rsidRDefault="003A6EFB"/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CD0" w14:textId="77777777" w:rsidR="003A6EFB" w:rsidRDefault="003A6EFB"/>
        </w:tc>
      </w:tr>
      <w:tr w:rsidR="003A6EFB" w14:paraId="0F64164C" w14:textId="77777777" w:rsidTr="003A6EFB">
        <w:trPr>
          <w:trHeight w:val="424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FB9D" w14:textId="77777777" w:rsidR="003A6EFB" w:rsidRDefault="003A6EFB">
            <w:r>
              <w:rPr>
                <w:b/>
              </w:rPr>
              <w:t>Тема 1.1. Организационные аспекты деятельности клинико-диагностических лабораторий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883B" w14:textId="77777777" w:rsidR="003A6EFB" w:rsidRDefault="003A6EFB">
            <w:r>
              <w:t>Содержание учебного материала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233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B2E7" w14:textId="77777777" w:rsidR="003A6EFB" w:rsidRDefault="003A6EFB">
            <w:pPr>
              <w:suppressAutoHyphens w:val="0"/>
            </w:pPr>
          </w:p>
        </w:tc>
      </w:tr>
      <w:tr w:rsidR="003A6EFB" w14:paraId="1A6B1C90" w14:textId="77777777" w:rsidTr="003A6EF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14F0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EEC" w14:textId="77777777" w:rsidR="003A6EFB" w:rsidRDefault="003A6EFB">
            <w:pPr>
              <w:jc w:val="center"/>
            </w:pPr>
            <w:r>
              <w:t>1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855E" w14:textId="77777777" w:rsidR="003A6EFB" w:rsidRDefault="003A6EFB">
            <w:r>
              <w:t>Основные требования к размещению клинико-диагностических лабораторий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34A0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B0EC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56E5FEE5" w14:textId="77777777" w:rsidTr="003A6EF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7716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585D" w14:textId="77777777" w:rsidR="003A6EFB" w:rsidRDefault="003A6EFB">
            <w:pPr>
              <w:jc w:val="center"/>
            </w:pPr>
            <w:r>
              <w:t>2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BAA" w14:textId="77777777" w:rsidR="003A6EFB" w:rsidRDefault="003A6EFB">
            <w:r>
              <w:t>Требования к помещениям и оборудованию лабораторий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77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20D9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57CEE794" w14:textId="77777777" w:rsidTr="003A6EF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7DC4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BB99" w14:textId="77777777" w:rsidR="003A6EFB" w:rsidRDefault="003A6EFB">
            <w:pPr>
              <w:jc w:val="center"/>
            </w:pPr>
            <w:r>
              <w:t>3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8592" w14:textId="77777777" w:rsidR="003A6EFB" w:rsidRDefault="003A6EFB">
            <w:r>
              <w:t>Основная документация клинико-диагностических лабораторий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F33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D2F5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5ED58198" w14:textId="77777777" w:rsidTr="003A6EFB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0C28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29E2" w14:textId="77777777" w:rsidR="003A6EFB" w:rsidRDefault="003A6EFB">
            <w:pPr>
              <w:jc w:val="center"/>
            </w:pPr>
            <w:r>
              <w:t>4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844A" w14:textId="77777777" w:rsidR="003A6EFB" w:rsidRDefault="003A6EFB">
            <w:r>
              <w:t>Должностные инструкции специалистов клинико-диагностических лабораторий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E5C5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9D1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5BE409AA" w14:textId="77777777" w:rsidTr="003A6EFB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9E0D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FE7" w14:textId="77777777" w:rsidR="003A6EFB" w:rsidRDefault="003A6EFB">
            <w:pPr>
              <w:jc w:val="center"/>
            </w:pPr>
            <w:r>
              <w:t>5</w:t>
            </w:r>
          </w:p>
          <w:p w14:paraId="514D38F7" w14:textId="77777777" w:rsidR="003A6EFB" w:rsidRDefault="003A6EFB"/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307A" w14:textId="77777777" w:rsidR="003A6EFB" w:rsidRDefault="003A6EFB">
            <w:r>
              <w:t>Сертификация качества процессов выполнения лабораторных исследований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C82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45F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45E6B8A5" w14:textId="77777777" w:rsidTr="003A6EFB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AAE1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57B2" w14:textId="77777777" w:rsidR="003A6EFB" w:rsidRDefault="003A6EFB">
            <w:r>
              <w:t>Практические занятия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3F53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010" w14:textId="77777777" w:rsidR="003A6EFB" w:rsidRDefault="003A6EFB"/>
        </w:tc>
      </w:tr>
      <w:tr w:rsidR="003A6EFB" w14:paraId="3DF5407F" w14:textId="77777777" w:rsidTr="003A6EFB">
        <w:trPr>
          <w:trHeight w:val="8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5BE5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44C0" w14:textId="77777777" w:rsidR="003A6EFB" w:rsidRDefault="003A6EFB">
            <w:pPr>
              <w:jc w:val="center"/>
            </w:pPr>
            <w:r>
              <w:t>1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2417" w14:textId="77777777" w:rsidR="003A6EFB" w:rsidRDefault="003A6EFB">
            <w:r>
              <w:t>Изучение основных нормативных документов Министерства здравоохранения РФ и РБ, регламентирующие деятельность клинико-диагностической лаборатории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2B86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6AC1" w14:textId="77777777" w:rsidR="003A6EFB" w:rsidRDefault="003A6EFB"/>
        </w:tc>
      </w:tr>
      <w:tr w:rsidR="003A6EFB" w14:paraId="0F0F5506" w14:textId="77777777" w:rsidTr="003A6EFB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2A26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9766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E23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B95" w14:textId="77777777" w:rsidR="003A6EFB" w:rsidRDefault="003A6EFB"/>
        </w:tc>
      </w:tr>
      <w:tr w:rsidR="003A6EFB" w14:paraId="1CA88A11" w14:textId="77777777" w:rsidTr="003A6EFB">
        <w:trPr>
          <w:trHeight w:val="8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7E40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4A80" w14:textId="77777777" w:rsidR="003A6EFB" w:rsidRDefault="003A6EFB">
            <w:r>
              <w:t>Составление графического изображения помещений клинико-диагностических лабораторий</w:t>
            </w:r>
          </w:p>
          <w:p w14:paraId="0C33BD89" w14:textId="77777777" w:rsidR="003A6EFB" w:rsidRDefault="003A6EFB">
            <w:r>
              <w:t>Выписывание основных положений нормативных правовых документов</w:t>
            </w:r>
          </w:p>
          <w:p w14:paraId="37FAEA9D" w14:textId="77777777" w:rsidR="003A6EFB" w:rsidRDefault="003A6EFB">
            <w:r>
              <w:t>Составление схемы оформления сертификата качества  выполнения лабораторных исследований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B91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66E0C" w14:textId="77777777" w:rsidR="003A6EFB" w:rsidRDefault="003A6EFB"/>
        </w:tc>
      </w:tr>
      <w:tr w:rsidR="003A6EFB" w14:paraId="6528C4DC" w14:textId="77777777" w:rsidTr="003A6EFB">
        <w:trPr>
          <w:trHeight w:val="286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8180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 xml:space="preserve"> Тема 2. Инфекционный контроль и профилактика внутрибольничной инфекции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BE61" w14:textId="77777777" w:rsidR="003A6EFB" w:rsidRDefault="003A6EFB">
            <w:r>
              <w:t>Содержание учебного материала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4F87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C20B" w14:textId="77777777" w:rsidR="003A6EFB" w:rsidRDefault="003A6EFB"/>
        </w:tc>
      </w:tr>
      <w:tr w:rsidR="003A6EFB" w14:paraId="37D15867" w14:textId="77777777" w:rsidTr="003A6EFB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3D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4EAA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99A3" w14:textId="77777777" w:rsidR="003A6EFB" w:rsidRDefault="003A6EFB">
            <w:r>
              <w:t>Требования к помещениям и оборудованию лабораторий, работающих с патогенными биологическими агентами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DFC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04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A6EFB" w14:paraId="70351765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390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20E0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03B9" w14:textId="77777777" w:rsidR="003A6EFB" w:rsidRDefault="003A6EFB">
            <w:r>
              <w:t>Уничтожение возбудителей инфекции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9B96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98F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7D56E5B" w14:textId="77777777" w:rsidTr="003A6EF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76B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985B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A10B" w14:textId="77777777" w:rsidR="003A6EFB" w:rsidRDefault="003A6EFB">
            <w:r>
              <w:t>Определение понятия ВБИ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EF7F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C66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926E642" w14:textId="77777777" w:rsidTr="003A6EFB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97B1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3BB" w14:textId="77777777" w:rsidR="003A6EFB" w:rsidRDefault="003A6EFB">
            <w:pPr>
              <w:jc w:val="center"/>
            </w:pPr>
            <w:r>
              <w:t>4.</w:t>
            </w:r>
          </w:p>
          <w:p w14:paraId="4998A9C7" w14:textId="77777777" w:rsidR="003A6EFB" w:rsidRDefault="003A6EFB"/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14A8" w14:textId="77777777" w:rsidR="003A6EFB" w:rsidRDefault="003A6EFB">
            <w:r>
              <w:t>Естественный и искусственный механизмы передачи внутрибольничных инфекций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30F1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B7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47AD44FE" w14:textId="77777777" w:rsidTr="003A6EFB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500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66D2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710" w14:textId="77777777" w:rsidR="003A6EFB" w:rsidRDefault="003A6EFB">
            <w:r>
              <w:t>Санитарно-гигиенический и  противоэпидемический режим учреждения здравоохранения</w:t>
            </w:r>
          </w:p>
          <w:p w14:paraId="413FD34F" w14:textId="77777777" w:rsidR="003A6EFB" w:rsidRDefault="003A6E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70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FBB5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41321736" w14:textId="77777777" w:rsidTr="003A6EFB">
        <w:trPr>
          <w:trHeight w:val="366"/>
        </w:trPr>
        <w:tc>
          <w:tcPr>
            <w:tcW w:w="11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8FE0" w14:textId="77777777" w:rsidR="003A6EFB" w:rsidRDefault="003A6EFB"/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68C7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36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73B7" w14:textId="77777777" w:rsidR="003A6EFB" w:rsidRDefault="003A6EFB"/>
        </w:tc>
      </w:tr>
      <w:tr w:rsidR="003A6EFB" w14:paraId="2EF10192" w14:textId="77777777" w:rsidTr="003A6EFB">
        <w:trPr>
          <w:trHeight w:val="3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4364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25D3" w14:textId="77777777" w:rsidR="003A6EFB" w:rsidRDefault="003A6EFB">
            <w:r>
              <w:t>Составление словаря терминов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8F8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BC3959" w14:textId="77777777" w:rsidR="003A6EFB" w:rsidRDefault="003A6EFB"/>
        </w:tc>
      </w:tr>
      <w:tr w:rsidR="003A6EFB" w14:paraId="43C7FECD" w14:textId="77777777" w:rsidTr="003A6EFB">
        <w:trPr>
          <w:trHeight w:val="495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09CA" w14:textId="77777777" w:rsidR="003A6EFB" w:rsidRDefault="003A6EFB">
            <w:r>
              <w:rPr>
                <w:b/>
              </w:rPr>
              <w:t>Тема 3. Безопасность работы с биологическим материалом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7CBA" w14:textId="77777777" w:rsidR="003A6EFB" w:rsidRDefault="003A6E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t>Содержание учебного материала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A63E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49E" w14:textId="77777777" w:rsidR="003A6EFB" w:rsidRDefault="003A6EFB"/>
        </w:tc>
      </w:tr>
      <w:tr w:rsidR="003A6EFB" w14:paraId="76BCF76E" w14:textId="77777777" w:rsidTr="003A6EFB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CA4C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BEEB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1A21" w14:textId="77777777" w:rsidR="003A6EFB" w:rsidRDefault="003A6EFB">
            <w:r>
              <w:t>Приказы Министерства Здравоохранения РФ и РБ по профилактике инфекционных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5F3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C61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3CF864E0" w14:textId="77777777" w:rsidTr="003A6EF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3511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9BA0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29C8" w14:textId="77777777" w:rsidR="003A6EFB" w:rsidRDefault="003A6EFB">
            <w:r>
              <w:t xml:space="preserve">Организация санитарно-эпидемиологического надзора за ВБИ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C3A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FFD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F14BE8C" w14:textId="77777777" w:rsidTr="003A6EFB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C9EE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8029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706C" w14:textId="77777777" w:rsidR="003A6EFB" w:rsidRDefault="003A6EFB">
            <w:r>
              <w:t>Применение средств индивидуальной защиты при инвазивных манипуляциях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BCAC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D95E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0F301EA" w14:textId="77777777" w:rsidTr="003A6EF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BAB3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6DEB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CB2E" w14:textId="77777777" w:rsidR="003A6EFB" w:rsidRDefault="003A6EFB">
            <w:r>
              <w:t>Использование одноразовой медицинской одежды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7275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EF09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99AE7E7" w14:textId="77777777" w:rsidTr="003A6EFB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3917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AFC" w14:textId="77777777" w:rsidR="003A6EFB" w:rsidRDefault="003A6EFB">
            <w:pPr>
              <w:jc w:val="center"/>
            </w:pPr>
            <w:r>
              <w:t>5.</w:t>
            </w:r>
          </w:p>
          <w:p w14:paraId="7814AECA" w14:textId="77777777" w:rsidR="003A6EFB" w:rsidRDefault="003A6EFB">
            <w:pPr>
              <w:jc w:val="center"/>
            </w:pP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72E5" w14:textId="77777777" w:rsidR="003A6EFB" w:rsidRDefault="003A6EFB">
            <w:r>
              <w:t>Условия безопасности на рабочем месте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8A3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3833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51ED520" w14:textId="77777777" w:rsidTr="003A6EFB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478E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0D18" w14:textId="77777777" w:rsidR="003A6EFB" w:rsidRDefault="003A6EFB">
            <w:pPr>
              <w:jc w:val="center"/>
            </w:pPr>
            <w:r>
              <w:t>6.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2AE2" w14:textId="77777777" w:rsidR="003A6EFB" w:rsidRDefault="003A6EFB">
            <w:r>
              <w:t>Иммунопрофилактика медицинского персонала</w:t>
            </w:r>
          </w:p>
          <w:p w14:paraId="2DC1FFC9" w14:textId="77777777" w:rsidR="003A6EFB" w:rsidRDefault="003A6E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9A2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FB9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60035138" w14:textId="77777777" w:rsidTr="003A6EFB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F23B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7D2" w14:textId="77777777" w:rsidR="003A6EFB" w:rsidRDefault="003A6EFB">
            <w:r>
              <w:t xml:space="preserve">Практические занятия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CD5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D2D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35B616EF" w14:textId="77777777" w:rsidTr="003A6EFB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C46E" w14:textId="77777777" w:rsidR="003A6EFB" w:rsidRDefault="003A6EFB">
            <w:pPr>
              <w:suppressAutoHyphens w:val="0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B029" w14:textId="77777777" w:rsidR="003A6EFB" w:rsidRDefault="003A6EFB">
            <w:r>
              <w:t>1.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0D00" w14:textId="77777777" w:rsidR="003A6EFB" w:rsidRDefault="003A6EFB">
            <w:r>
              <w:t xml:space="preserve">Организация рабочего места лаборатории для аналитического этапа лабораторных исследований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BFB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E677" w14:textId="77777777" w:rsidR="003A6EFB" w:rsidRDefault="003A6EFB">
            <w:pPr>
              <w:suppressAutoHyphens w:val="0"/>
              <w:rPr>
                <w:b/>
              </w:rPr>
            </w:pPr>
          </w:p>
        </w:tc>
      </w:tr>
      <w:tr w:rsidR="003A6EFB" w14:paraId="0CD4AF4B" w14:textId="77777777" w:rsidTr="003A6EFB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8F0A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3FA9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05BE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192" w14:textId="77777777" w:rsidR="003A6EFB" w:rsidRDefault="003A6EFB">
            <w:pPr>
              <w:rPr>
                <w:b/>
              </w:rPr>
            </w:pPr>
          </w:p>
        </w:tc>
      </w:tr>
      <w:tr w:rsidR="003A6EFB" w14:paraId="2BE9315F" w14:textId="77777777" w:rsidTr="003A6EFB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9075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BE5" w14:textId="77777777" w:rsidR="003A6EFB" w:rsidRDefault="003A6EFB">
            <w:pPr>
              <w:snapToGrid w:val="0"/>
              <w:jc w:val="both"/>
            </w:pPr>
            <w:r>
              <w:t>Составление конспекта-анализа по иммунопрофилактике (реферирование)</w:t>
            </w:r>
          </w:p>
          <w:p w14:paraId="6001DF8A" w14:textId="77777777" w:rsidR="003A6EFB" w:rsidRDefault="003A6EFB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98AF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934C77" w14:textId="77777777" w:rsidR="003A6EFB" w:rsidRDefault="003A6EFB">
            <w:pPr>
              <w:rPr>
                <w:b/>
              </w:rPr>
            </w:pPr>
          </w:p>
        </w:tc>
      </w:tr>
      <w:tr w:rsidR="003A6EFB" w14:paraId="6EB007C2" w14:textId="77777777" w:rsidTr="003A6EFB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CF92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783" w14:textId="77777777" w:rsidR="003A6EFB" w:rsidRDefault="003A6EFB">
            <w:r>
              <w:t>Технический и биологический уровни оценки результатов  лабораторных исследований (конспектирование с использованием Интернет-ресурсо)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D67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BE46D5" w14:textId="77777777" w:rsidR="003A6EFB" w:rsidRDefault="003A6EFB">
            <w:pPr>
              <w:rPr>
                <w:b/>
              </w:rPr>
            </w:pPr>
          </w:p>
        </w:tc>
      </w:tr>
      <w:tr w:rsidR="003A6EFB" w14:paraId="3157F469" w14:textId="77777777" w:rsidTr="003A6EFB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8806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3368" w14:textId="77777777" w:rsidR="003A6EFB" w:rsidRDefault="003A6EFB">
            <w:r>
              <w:t>Обеспечение безопасности при сборе и транспортировке проб биологического материала (реферирование)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5E9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F1690C" w14:textId="77777777" w:rsidR="003A6EFB" w:rsidRDefault="003A6EFB">
            <w:pPr>
              <w:rPr>
                <w:b/>
              </w:rPr>
            </w:pPr>
          </w:p>
        </w:tc>
      </w:tr>
      <w:tr w:rsidR="003A6EFB" w14:paraId="26DB1D22" w14:textId="77777777" w:rsidTr="003A6EFB">
        <w:trPr>
          <w:trHeight w:val="302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2E26" w14:textId="77777777" w:rsidR="003A6EFB" w:rsidRDefault="003A6EFB"/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EA6" w14:textId="77777777" w:rsidR="003A6EFB" w:rsidRDefault="003A6EFB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C502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D7C" w14:textId="77777777" w:rsidR="003A6EFB" w:rsidRDefault="003A6EFB">
            <w:pPr>
              <w:rPr>
                <w:b/>
              </w:rPr>
            </w:pPr>
          </w:p>
        </w:tc>
      </w:tr>
      <w:tr w:rsidR="003A6EFB" w14:paraId="66FC1D38" w14:textId="77777777" w:rsidTr="003A6EFB">
        <w:trPr>
          <w:trHeight w:val="365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6816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 xml:space="preserve">Тема 4. Требования к проведению дезинфекции, </w:t>
            </w:r>
            <w:r>
              <w:rPr>
                <w:b/>
              </w:rPr>
              <w:lastRenderedPageBreak/>
              <w:t>предстерилизационной очистки и стерилизации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974" w14:textId="77777777" w:rsidR="003A6EFB" w:rsidRDefault="003A6EFB">
            <w:r>
              <w:rPr>
                <w:b/>
              </w:rPr>
              <w:lastRenderedPageBreak/>
              <w:t xml:space="preserve"> </w:t>
            </w:r>
            <w:r>
              <w:t>Содержание учебного материала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F939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7DB" w14:textId="77777777" w:rsidR="003A6EFB" w:rsidRDefault="003A6EFB">
            <w:pPr>
              <w:rPr>
                <w:b/>
              </w:rPr>
            </w:pPr>
          </w:p>
        </w:tc>
      </w:tr>
      <w:tr w:rsidR="003A6EFB" w14:paraId="29B55483" w14:textId="77777777" w:rsidTr="003A6EFB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E42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95B3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78A" w14:textId="77777777" w:rsidR="003A6EFB" w:rsidRDefault="003A6EFB">
            <w:r>
              <w:t>Определение понятий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F5D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D2C3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006C6426" w14:textId="77777777" w:rsidTr="003A6EFB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FEFB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B169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D4E5" w14:textId="77777777" w:rsidR="003A6EFB" w:rsidRDefault="003A6EFB">
            <w:r>
              <w:t>Виды дезинфекции (профилактическая и очаговая)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4789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0D71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3D78F4F4" w14:textId="77777777" w:rsidTr="003A6EFB">
        <w:trPr>
          <w:trHeight w:val="2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ACD8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BD4C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C362" w14:textId="77777777" w:rsidR="003A6EFB" w:rsidRDefault="003A6EFB">
            <w:r>
              <w:t xml:space="preserve">Методы дезинфекции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7FA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CF5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1527BE3B" w14:textId="77777777" w:rsidTr="003A6EFB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FEE5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7141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B131" w14:textId="77777777" w:rsidR="003A6EFB" w:rsidRDefault="003A6EFB">
            <w:r>
              <w:t>Требования к дезинфицирующим средам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1E7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13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0EED72D8" w14:textId="77777777" w:rsidTr="003A6EFB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926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89BB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9EA0" w14:textId="77777777" w:rsidR="003A6EFB" w:rsidRDefault="003A6EFB">
            <w:r>
              <w:t>Контроль качества дезинфекции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5C34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2F4C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11D6BA7" w14:textId="77777777" w:rsidTr="003A6EFB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23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39B9" w14:textId="77777777" w:rsidR="003A6EFB" w:rsidRDefault="003A6EFB">
            <w:pPr>
              <w:jc w:val="center"/>
            </w:pPr>
            <w:r>
              <w:t>6.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46B4" w14:textId="77777777" w:rsidR="003A6EFB" w:rsidRDefault="003A6EFB">
            <w:r>
              <w:t>Антисептики для обработки кожи и слизистых оболочек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085C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8844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7EC007C2" w14:textId="77777777" w:rsidTr="003A6EFB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9C12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0D12" w14:textId="77777777" w:rsidR="003A6EFB" w:rsidRDefault="003A6EFB">
            <w:pPr>
              <w:jc w:val="center"/>
            </w:pPr>
            <w:r>
              <w:t>7.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3DAA" w14:textId="77777777" w:rsidR="003A6EFB" w:rsidRDefault="003A6EFB">
            <w:r>
              <w:t>Предстерилизационная очистка изделий медицинского назначения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4BC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447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1862881" w14:textId="77777777" w:rsidTr="003A6EFB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9EF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CBAF" w14:textId="77777777" w:rsidR="003A6EFB" w:rsidRDefault="003A6EFB">
            <w:pPr>
              <w:jc w:val="center"/>
            </w:pPr>
            <w:r>
              <w:t>8.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8A2" w14:textId="77777777" w:rsidR="003A6EFB" w:rsidRDefault="003A6EFB">
            <w:r>
              <w:t>Методы стерилизации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373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590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4BAB4DE4" w14:textId="77777777" w:rsidTr="003A6EFB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90D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4A5F" w14:textId="77777777" w:rsidR="003A6EFB" w:rsidRDefault="003A6EFB">
            <w:pPr>
              <w:jc w:val="center"/>
            </w:pPr>
            <w:r>
              <w:t>9.</w:t>
            </w:r>
          </w:p>
        </w:tc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016B" w14:textId="77777777" w:rsidR="003A6EFB" w:rsidRDefault="003A6EFB">
            <w:r>
              <w:t>Контроль стерилизации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6B8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A4E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5D3D59EE" w14:textId="77777777" w:rsidTr="003A6EFB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11E7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77E0" w14:textId="77777777" w:rsidR="003A6EFB" w:rsidRDefault="003A6EFB">
            <w:pPr>
              <w:rPr>
                <w:b/>
              </w:rPr>
            </w:pPr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A59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EB0" w14:textId="77777777" w:rsidR="003A6EFB" w:rsidRDefault="003A6EFB">
            <w:pPr>
              <w:rPr>
                <w:b/>
              </w:rPr>
            </w:pPr>
          </w:p>
        </w:tc>
      </w:tr>
      <w:tr w:rsidR="003A6EFB" w14:paraId="529D6188" w14:textId="77777777" w:rsidTr="003A6EFB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F10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67A7" w14:textId="77777777" w:rsidR="003A6EFB" w:rsidRDefault="003A6EFB">
            <w:r>
              <w:t>Составление графологической схемы классификации отходов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22AB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56F261" w14:textId="77777777" w:rsidR="003A6EFB" w:rsidRDefault="003A6EFB"/>
        </w:tc>
      </w:tr>
      <w:tr w:rsidR="003A6EFB" w14:paraId="66C92DC2" w14:textId="77777777" w:rsidTr="003A6EFB">
        <w:trPr>
          <w:trHeight w:val="30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86A1" w14:textId="77777777" w:rsidR="003A6EFB" w:rsidRDefault="003A6EFB">
            <w:r>
              <w:rPr>
                <w:b/>
              </w:rPr>
              <w:t>Тема5</w:t>
            </w:r>
            <w:r>
              <w:t xml:space="preserve">. </w:t>
            </w:r>
            <w:r>
              <w:rPr>
                <w:b/>
              </w:rPr>
              <w:t>Организация противоэпидемических мероприятий в чрезвычайных ситуациях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C1BA" w14:textId="77777777" w:rsidR="003A6EFB" w:rsidRDefault="003A6EFB">
            <w:pPr>
              <w:rPr>
                <w:b/>
              </w:rPr>
            </w:pPr>
            <w:r>
              <w:t xml:space="preserve"> Содержание учебного материала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E47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380" w14:textId="77777777" w:rsidR="003A6EFB" w:rsidRDefault="003A6EFB"/>
        </w:tc>
      </w:tr>
      <w:tr w:rsidR="003A6EFB" w14:paraId="5CE0B1A7" w14:textId="77777777" w:rsidTr="003A6EF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59D8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2AB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1C83" w14:textId="77777777" w:rsidR="003A6EFB" w:rsidRDefault="003A6EFB">
            <w:r>
              <w:t>Проблемы ВИЧ-инфекции и гепатитов в медицине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5BE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6F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10D9B363" w14:textId="77777777" w:rsidTr="003A6EF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43E9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F3A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EF41" w14:textId="77777777" w:rsidR="003A6EFB" w:rsidRDefault="003A6EFB">
            <w:r>
              <w:t xml:space="preserve">Пути передачи ВИЧ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C4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4F2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BF2A700" w14:textId="77777777" w:rsidTr="003A6EFB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8821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FF15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78BB" w14:textId="77777777" w:rsidR="003A6EFB" w:rsidRDefault="003A6EFB">
            <w:r>
              <w:t>Индивидуальная профилактика ВИЧ-инфекции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F4D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4FF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1631B335" w14:textId="77777777" w:rsidTr="003A6EF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223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B5C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0FAD" w14:textId="77777777" w:rsidR="003A6EFB" w:rsidRDefault="003A6EFB">
            <w:r>
              <w:t>Вирусные гепатиты: пути передачи, факторы риска, профилактика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1EDE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D4E8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7F617364" w14:textId="77777777" w:rsidTr="003A6EFB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B387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E928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7653" w14:textId="77777777" w:rsidR="003A6EFB" w:rsidRDefault="003A6EFB">
            <w:r>
              <w:t>Нормативные правовые документы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357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3DB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4A32631D" w14:textId="77777777" w:rsidTr="003A6EFB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CDB8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F890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9BA8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2BA" w14:textId="77777777" w:rsidR="003A6EFB" w:rsidRDefault="003A6EFB">
            <w:pPr>
              <w:rPr>
                <w:b/>
              </w:rPr>
            </w:pPr>
          </w:p>
        </w:tc>
      </w:tr>
      <w:tr w:rsidR="003A6EFB" w14:paraId="2209D115" w14:textId="77777777" w:rsidTr="003A6EFB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3C90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F71" w14:textId="77777777" w:rsidR="003A6EFB" w:rsidRDefault="003A6EFB">
            <w:pPr>
              <w:snapToGrid w:val="0"/>
              <w:jc w:val="both"/>
            </w:pPr>
            <w:r>
              <w:t>Регистрация биологических аварий (составление конспекта-анализа)</w:t>
            </w:r>
          </w:p>
          <w:p w14:paraId="7156458E" w14:textId="77777777" w:rsidR="003A6EFB" w:rsidRDefault="003A6EFB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AD2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5842DC" w14:textId="77777777" w:rsidR="003A6EFB" w:rsidRDefault="003A6EFB">
            <w:pPr>
              <w:rPr>
                <w:b/>
              </w:rPr>
            </w:pPr>
          </w:p>
        </w:tc>
      </w:tr>
      <w:tr w:rsidR="003A6EFB" w14:paraId="27F75AE4" w14:textId="77777777" w:rsidTr="003A6EFB">
        <w:trPr>
          <w:trHeight w:val="538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E054" w14:textId="77777777" w:rsidR="003A6EFB" w:rsidRDefault="003A6EFB">
            <w:r>
              <w:rPr>
                <w:b/>
              </w:rPr>
              <w:t>Тема 6. Требования к условиям труда медицинского персонала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DE38" w14:textId="77777777" w:rsidR="003A6EFB" w:rsidRDefault="003A6EFB">
            <w:r>
              <w:t xml:space="preserve"> Содержание учебного материала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CCC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918" w14:textId="77777777" w:rsidR="003A6EFB" w:rsidRDefault="003A6EFB">
            <w:pPr>
              <w:rPr>
                <w:b/>
              </w:rPr>
            </w:pPr>
          </w:p>
        </w:tc>
      </w:tr>
      <w:tr w:rsidR="003A6EFB" w14:paraId="2951DD10" w14:textId="77777777" w:rsidTr="003A6EFB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A941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06F2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2DB5" w14:textId="77777777" w:rsidR="003A6EFB" w:rsidRDefault="003A6EFB">
            <w:r>
              <w:t>Параметры помещений клинико-диагностической лаборатории в соответствии с требованиями Санитарных Правил и Норм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0A6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A64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0B709F47" w14:textId="77777777" w:rsidTr="003A6EFB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734C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0532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028" w14:textId="77777777" w:rsidR="003A6EFB" w:rsidRDefault="003A6EFB">
            <w:r>
              <w:t>Продолжительность рабочего времени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513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4BD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D440F7A" w14:textId="77777777" w:rsidTr="003A6EF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249B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48E5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32F7" w14:textId="77777777" w:rsidR="003A6EFB" w:rsidRDefault="003A6EFB">
            <w:r>
              <w:t xml:space="preserve">Средства индивидуальной защиты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2EF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9CF5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78E8BE2" w14:textId="77777777" w:rsidTr="003A6EF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7A73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55AD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0B" w14:textId="77777777" w:rsidR="003A6EFB" w:rsidRDefault="003A6EFB">
            <w:r>
              <w:t>Оплачиваемый плановый и дополнительный отпуск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D1E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A91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71572935" w14:textId="77777777" w:rsidTr="003A6EF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1D3E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9994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BC9A" w14:textId="77777777" w:rsidR="003A6EFB" w:rsidRDefault="003A6EFB">
            <w:r>
              <w:t>Компенсационные выплаты за работу во вредных условиях труда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0C2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0E4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01C765E2" w14:textId="77777777" w:rsidTr="003A6EF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C0CE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DB3" w14:textId="77777777" w:rsidR="003A6EFB" w:rsidRDefault="003A6EFB">
            <w:pPr>
              <w:jc w:val="center"/>
            </w:pPr>
            <w:r>
              <w:t>6.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8514" w14:textId="77777777" w:rsidR="003A6EFB" w:rsidRDefault="003A6EFB">
            <w:r>
              <w:t>Медицинские осмотры медицинского персонала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D38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B5B9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689ED06D" w14:textId="77777777" w:rsidTr="003A6EFB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4340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D846" w14:textId="77777777" w:rsidR="003A6EFB" w:rsidRDefault="003A6EFB">
            <w:pPr>
              <w:jc w:val="center"/>
            </w:pPr>
            <w:r>
              <w:t>7.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E718" w14:textId="77777777" w:rsidR="003A6EFB" w:rsidRDefault="003A6EFB">
            <w:r>
              <w:t>Обеспечение параметров искусственной и естественной освещенности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29D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C448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5D02CA87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D05F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A021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071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69D" w14:textId="77777777" w:rsidR="003A6EFB" w:rsidRDefault="003A6EFB">
            <w:pPr>
              <w:rPr>
                <w:b/>
              </w:rPr>
            </w:pPr>
          </w:p>
        </w:tc>
      </w:tr>
      <w:tr w:rsidR="003A6EFB" w14:paraId="1DF6D1CF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808C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5D18" w14:textId="77777777" w:rsidR="003A6EFB" w:rsidRDefault="003A6EFB">
            <w:r>
              <w:t>Соблюдение техники безопасности согласно нормативным правовым документам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A38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6A882B" w14:textId="77777777" w:rsidR="003A6EFB" w:rsidRDefault="003A6EFB">
            <w:pPr>
              <w:rPr>
                <w:b/>
              </w:rPr>
            </w:pPr>
          </w:p>
        </w:tc>
      </w:tr>
      <w:tr w:rsidR="003A6EFB" w14:paraId="40869A5B" w14:textId="77777777" w:rsidTr="003A6EFB">
        <w:trPr>
          <w:trHeight w:val="353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B32A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lastRenderedPageBreak/>
              <w:t>Тема 7. Организация мероприятий по профилактике внутрибольничных инфекций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83E" w14:textId="77777777" w:rsidR="003A6EFB" w:rsidRDefault="003A6EFB">
            <w:pPr>
              <w:rPr>
                <w:b/>
              </w:rPr>
            </w:pPr>
            <w:r>
              <w:t xml:space="preserve"> Содержание учебного материала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F06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47B" w14:textId="77777777" w:rsidR="003A6EFB" w:rsidRDefault="003A6EFB">
            <w:pPr>
              <w:rPr>
                <w:b/>
              </w:rPr>
            </w:pPr>
          </w:p>
        </w:tc>
      </w:tr>
      <w:tr w:rsidR="003A6EFB" w14:paraId="6ED00AE6" w14:textId="77777777" w:rsidTr="003A6EFB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6D5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E1F1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DC2" w14:textId="77777777" w:rsidR="003A6EFB" w:rsidRDefault="003A6EFB">
            <w:r>
              <w:t xml:space="preserve">Утилизация биологического материала согласно СанПиН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81D6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7B9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A6EFB" w14:paraId="3462A0EE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F977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10E4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B952" w14:textId="77777777" w:rsidR="003A6EFB" w:rsidRDefault="003A6EFB">
            <w:r>
              <w:t>Проведение дезинфекции и стерилизации использованной лабораторной посуды в соответствии с СанПиН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500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C0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A6EFB" w14:paraId="639BE5D9" w14:textId="77777777" w:rsidTr="003A6EF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A9B2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E656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E76" w14:textId="77777777" w:rsidR="003A6EFB" w:rsidRDefault="003A6EFB">
            <w:r>
              <w:t>СВЧ-печи для микроволновой дезинфекции медицинских отходов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7B5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62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A6EFB" w14:paraId="18C707EC" w14:textId="77777777" w:rsidTr="003A6EFB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AB51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3B6F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F8A7" w14:textId="77777777" w:rsidR="003A6EFB" w:rsidRDefault="003A6EFB">
            <w:r>
              <w:t>Ведение журнального учета травм медработников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4A6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A72C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58B1DDC2" w14:textId="77777777" w:rsidTr="003A6EF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A068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8E0C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3B26" w14:textId="77777777" w:rsidR="003A6EFB" w:rsidRDefault="003A6EFB">
            <w:r>
              <w:t>Классификация отходов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0403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AD7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50D51754" w14:textId="77777777" w:rsidTr="003A6EF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322B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7B88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71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FC65AB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4ECCE942" w14:textId="77777777" w:rsidTr="003A6EF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D2E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86AC" w14:textId="77777777" w:rsidR="003A6EFB" w:rsidRDefault="003A6EFB">
            <w:r>
              <w:t>Выписывание основных положений нормативных правовых документов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D49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C8F0DC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195C5421" w14:textId="77777777" w:rsidTr="003A6EFB">
        <w:trPr>
          <w:trHeight w:val="275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71CE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>Тема 8. Обеспечение безопасности пациентов при выполнении лабораторных исследований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A3BB" w14:textId="77777777" w:rsidR="003A6EFB" w:rsidRDefault="003A6EFB">
            <w:r>
              <w:t xml:space="preserve"> Содержание учебного материала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2A1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1A3C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16B2BECA" w14:textId="77777777" w:rsidTr="003A6EFB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31C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D8C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E02D" w14:textId="77777777" w:rsidR="003A6EFB" w:rsidRDefault="003A6EFB">
            <w:r>
              <w:t>Квалификация персонала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96E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6BD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FB138C5" w14:textId="77777777" w:rsidTr="003A6EFB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1602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47A1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3D3" w14:textId="77777777" w:rsidR="003A6EFB" w:rsidRDefault="003A6EFB">
            <w:r>
              <w:t>Ошибки преаналитического этапа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E48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D954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1671F464" w14:textId="77777777" w:rsidTr="003A6EFB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9B7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B2B1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0C63" w14:textId="77777777" w:rsidR="003A6EFB" w:rsidRDefault="003A6EFB">
            <w:r>
              <w:t>Создание инструкций по взятию крови и сбору биоматериала для всех лабораторных тестов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14D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7FD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9B99E98" w14:textId="77777777" w:rsidTr="003A6EFB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4F2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9F86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CA66" w14:textId="77777777" w:rsidR="003A6EFB" w:rsidRDefault="003A6EFB">
            <w:r>
              <w:t>Стандартизация технологических процессов в клинико-диагностических лабораториях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620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7300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F31B511" w14:textId="77777777" w:rsidTr="003A6EFB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EDA9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27F6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F1B8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ED9F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5E16E924" w14:textId="77777777" w:rsidTr="003A6EFB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31E1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35F" w14:textId="77777777" w:rsidR="003A6EFB" w:rsidRDefault="003A6EF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Документирование результатов лабораторных исследований (реферирование)</w:t>
            </w:r>
          </w:p>
          <w:p w14:paraId="4A7B1D29" w14:textId="77777777" w:rsidR="003A6EFB" w:rsidRDefault="003A6EFB"/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C14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7CC178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378D815E" w14:textId="77777777" w:rsidTr="003A6EFB">
        <w:trPr>
          <w:trHeight w:val="418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EE09" w14:textId="77777777" w:rsidR="003A6EFB" w:rsidRDefault="003A6EFB">
            <w:r>
              <w:rPr>
                <w:b/>
              </w:rPr>
              <w:t>Тема 9. Обеспечение безопасности  электрооборудования в клинико-диагностических лабораториях</w:t>
            </w:r>
            <w:r>
              <w:t xml:space="preserve">  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E95" w14:textId="77777777" w:rsidR="003A6EFB" w:rsidRDefault="003A6EFB">
            <w:r>
              <w:t>Содержание учебного материала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D6A1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290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2D7EC70E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1EF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8F0C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954D" w14:textId="77777777" w:rsidR="003A6EFB" w:rsidRDefault="003A6EFB">
            <w:r>
              <w:t>Требования безопасности перед началом работы компьютера, автоматических анализаторов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91EC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FA9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0032CC1A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2725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615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6657" w14:textId="77777777" w:rsidR="003A6EFB" w:rsidRDefault="003A6EFB">
            <w:r>
              <w:t>Требования безопасности во время работы компьютера, автоматических анализаторов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1B67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2BBD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01830FEB" w14:textId="77777777" w:rsidTr="003A6EFB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BE23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2380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C51B" w14:textId="77777777" w:rsidR="003A6EFB" w:rsidRDefault="003A6EFB">
            <w:r>
              <w:t>Требования безопасности в аварийных ситуациях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452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DCC4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50B4CCF1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4D24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1C58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3F23" w14:textId="77777777" w:rsidR="003A6EFB" w:rsidRDefault="003A6EFB">
            <w:r>
              <w:t>Требования безопасности по окончании работы компьютера, автоматических анализаторов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F7B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AED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257D010B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1B08" w14:textId="77777777" w:rsidR="003A6EFB" w:rsidRDefault="003A6EFB">
            <w:pPr>
              <w:suppressAutoHyphens w:val="0"/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E7CF" w14:textId="77777777" w:rsidR="003A6EFB" w:rsidRDefault="003A6EFB">
            <w:pPr>
              <w:jc w:val="center"/>
            </w:pPr>
            <w:r>
              <w:t>5.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B3D" w14:textId="77777777" w:rsidR="003A6EFB" w:rsidRDefault="003A6EFB">
            <w:r>
              <w:t>Эксплуатационные  ограничения и меры безопасности при работе с микроскопами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B13D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2EF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6EFB" w14:paraId="1CE7A17B" w14:textId="77777777" w:rsidTr="003A6EFB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BCC4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86C5" w14:textId="77777777" w:rsidR="003A6EFB" w:rsidRDefault="003A6EFB">
            <w:r>
              <w:t>Самостоятельная работа учащихся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E5B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500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1FD0C796" w14:textId="77777777" w:rsidTr="003A6EFB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B329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3709" w14:textId="77777777" w:rsidR="003A6EFB" w:rsidRDefault="003A6EFB">
            <w:r>
              <w:t>Составление алгоритма по техническому обслуживанию и уходу за автоанализаторами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9F3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BFE56A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223F53A1" w14:textId="77777777" w:rsidTr="003A6EFB">
        <w:trPr>
          <w:trHeight w:val="389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8230" w14:textId="77777777" w:rsidR="003A6EFB" w:rsidRDefault="003A6EFB">
            <w:pPr>
              <w:rPr>
                <w:b/>
              </w:rPr>
            </w:pPr>
            <w:r>
              <w:rPr>
                <w:b/>
              </w:rPr>
              <w:t>Тема 10. Техника безопасности при работе с аппаратами для  стерилизации</w:t>
            </w: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23DC" w14:textId="77777777" w:rsidR="003A6EFB" w:rsidRDefault="003A6EFB">
            <w:r>
              <w:t>Содержание учебного материала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8024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E162" w14:textId="77777777" w:rsidR="003A6EFB" w:rsidRDefault="003A6EFB">
            <w:pPr>
              <w:jc w:val="center"/>
              <w:rPr>
                <w:b/>
              </w:rPr>
            </w:pPr>
          </w:p>
        </w:tc>
      </w:tr>
      <w:tr w:rsidR="003A6EFB" w14:paraId="338224AB" w14:textId="77777777" w:rsidTr="003A6EFB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7F5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155B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0792" w14:textId="77777777" w:rsidR="003A6EFB" w:rsidRDefault="003A6EFB">
            <w:r>
              <w:t>Автоклав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38C4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910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34F784E" w14:textId="77777777" w:rsidTr="003A6EF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8D8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A8D1" w14:textId="77777777" w:rsidR="003A6EFB" w:rsidRDefault="003A6EFB">
            <w:pPr>
              <w:jc w:val="center"/>
            </w:pPr>
            <w:r>
              <w:t>2.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5AE" w14:textId="77777777" w:rsidR="003A6EFB" w:rsidRDefault="003A6EFB">
            <w:r>
              <w:t>Сухожаровой шкаф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5030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252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6925727B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4457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AF0C" w14:textId="77777777" w:rsidR="003A6EFB" w:rsidRDefault="003A6EFB">
            <w:pPr>
              <w:jc w:val="center"/>
            </w:pPr>
            <w:r>
              <w:t>3.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3980" w14:textId="77777777" w:rsidR="003A6EFB" w:rsidRDefault="003A6EFB">
            <w:r>
              <w:t>Термостат суховоздушный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AAA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C47B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726A7CA2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C3AE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D2BC" w14:textId="77777777" w:rsidR="003A6EFB" w:rsidRDefault="003A6EFB">
            <w:pPr>
              <w:jc w:val="center"/>
            </w:pPr>
            <w:r>
              <w:t>4.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5F0C" w14:textId="77777777" w:rsidR="003A6EFB" w:rsidRDefault="003A6EFB">
            <w:r>
              <w:t>Термостат водяной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6A6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9F9A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6EFB" w14:paraId="4CB04346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3AB3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E993" w14:textId="77777777" w:rsidR="003A6EFB" w:rsidRDefault="003A6EFB">
            <w:r>
              <w:rPr>
                <w:b/>
              </w:rPr>
              <w:t>Практическое занятие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92AF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4CE" w14:textId="77777777" w:rsidR="003A6EFB" w:rsidRDefault="003A6EFB">
            <w:pPr>
              <w:jc w:val="center"/>
            </w:pPr>
          </w:p>
        </w:tc>
      </w:tr>
      <w:tr w:rsidR="003A6EFB" w14:paraId="79BF30C7" w14:textId="77777777" w:rsidTr="003A6EFB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65D" w14:textId="77777777" w:rsidR="003A6EFB" w:rsidRDefault="003A6EFB">
            <w:pPr>
              <w:suppressAutoHyphens w:val="0"/>
              <w:rPr>
                <w:b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0C5" w14:textId="77777777" w:rsidR="003A6EFB" w:rsidRDefault="003A6EFB">
            <w:pPr>
              <w:jc w:val="center"/>
            </w:pPr>
            <w:r>
              <w:t>1.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FE3E" w14:textId="77777777" w:rsidR="003A6EFB" w:rsidRDefault="003A6EFB">
            <w:r>
              <w:t>Изучение правил дезинфекции, предстерилизации и стерилизации в клинико-диагностической лаборатории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0DA" w14:textId="77777777" w:rsidR="003A6EFB" w:rsidRDefault="003A6EFB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3E1" w14:textId="77777777" w:rsidR="003A6EFB" w:rsidRDefault="003A6EFB">
            <w:pPr>
              <w:jc w:val="center"/>
            </w:pPr>
          </w:p>
        </w:tc>
      </w:tr>
      <w:tr w:rsidR="003A6EFB" w14:paraId="1B7ECFBE" w14:textId="77777777" w:rsidTr="003A6EFB">
        <w:trPr>
          <w:trHeight w:val="278"/>
        </w:trPr>
        <w:tc>
          <w:tcPr>
            <w:tcW w:w="11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DD1" w14:textId="77777777" w:rsidR="003A6EFB" w:rsidRDefault="003A6EFB"/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7793" w14:textId="77777777" w:rsidR="003A6EFB" w:rsidRDefault="003A6EFB">
            <w:r>
              <w:t>Самостоятельная работа обучающихся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3BA3" w14:textId="77777777" w:rsidR="003A6EFB" w:rsidRDefault="003A6E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89B201" w14:textId="77777777" w:rsidR="003A6EFB" w:rsidRDefault="003A6EFB">
            <w:pPr>
              <w:jc w:val="center"/>
            </w:pPr>
          </w:p>
        </w:tc>
      </w:tr>
      <w:tr w:rsidR="003A6EFB" w14:paraId="46A37B0E" w14:textId="77777777" w:rsidTr="003A6EF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7DC5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CEED" w14:textId="77777777" w:rsidR="003A6EFB" w:rsidRDefault="003A6EFB">
            <w:r>
              <w:t>Соблюдение техники безопасности при работе с автоклавом (реферирование)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45B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836AC2" w14:textId="77777777" w:rsidR="003A6EFB" w:rsidRDefault="003A6EFB">
            <w:pPr>
              <w:jc w:val="center"/>
            </w:pPr>
          </w:p>
        </w:tc>
      </w:tr>
      <w:tr w:rsidR="003A6EFB" w14:paraId="5A85465E" w14:textId="77777777" w:rsidTr="003A6EF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AC1E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12F" w14:textId="77777777" w:rsidR="003A6EFB" w:rsidRDefault="003A6EFB">
            <w:r>
              <w:t>Составление графологической схемы по технике безопасности при  работе с кислотами и щелочами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A17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1728CD" w14:textId="77777777" w:rsidR="003A6EFB" w:rsidRDefault="003A6EFB">
            <w:pPr>
              <w:jc w:val="center"/>
            </w:pPr>
          </w:p>
        </w:tc>
      </w:tr>
      <w:tr w:rsidR="003A6EFB" w14:paraId="6DCA956C" w14:textId="77777777" w:rsidTr="003A6EF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74C4" w14:textId="77777777" w:rsidR="003A6EFB" w:rsidRDefault="003A6EFB">
            <w:pPr>
              <w:suppressAutoHyphens w:val="0"/>
            </w:pPr>
          </w:p>
        </w:tc>
        <w:tc>
          <w:tcPr>
            <w:tcW w:w="3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5D45" w14:textId="77777777" w:rsidR="003A6EFB" w:rsidRDefault="003A6EFB">
            <w:r>
              <w:t>Составление схемы подготовки к проверке средств измерения в клинико-диагностической лаборатории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049" w14:textId="77777777" w:rsidR="003A6EFB" w:rsidRDefault="003A6EFB"/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4FF72F" w14:textId="77777777" w:rsidR="003A6EFB" w:rsidRDefault="003A6EFB">
            <w:pPr>
              <w:jc w:val="center"/>
            </w:pPr>
          </w:p>
        </w:tc>
      </w:tr>
    </w:tbl>
    <w:p w14:paraId="40390E86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67EF0EDB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5919E224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51055F36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 – ознакомительный (узнавание ранее изученных объектов, свойств); </w:t>
      </w:r>
    </w:p>
    <w:p w14:paraId="5622762E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 – репродуктивный (выполнение деятельности по образцу, инструкции или под руководством)</w:t>
      </w:r>
    </w:p>
    <w:p w14:paraId="031C9B35" w14:textId="77777777" w:rsidR="003A6EFB" w:rsidRDefault="003A6EFB" w:rsidP="003A6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3.–продуктивный (планирование и самостоятельное выполнение деятельности, решение проблемных задач)</w:t>
      </w:r>
    </w:p>
    <w:p w14:paraId="7B7AE138" w14:textId="77777777" w:rsidR="003A6EFB" w:rsidRDefault="003A6EFB" w:rsidP="003A6EFB">
      <w:pPr>
        <w:suppressAutoHyphens w:val="0"/>
        <w:sectPr w:rsidR="003A6EFB" w:rsidSect="00703808">
          <w:footnotePr>
            <w:pos w:val="beneathText"/>
          </w:footnotePr>
          <w:pgSz w:w="16837" w:h="11905" w:orient="landscape"/>
          <w:pgMar w:top="851" w:right="851" w:bottom="851" w:left="992" w:header="720" w:footer="709" w:gutter="0"/>
          <w:cols w:space="720"/>
          <w:docGrid w:linePitch="326"/>
        </w:sectPr>
      </w:pPr>
    </w:p>
    <w:p w14:paraId="341F1E8D" w14:textId="77777777" w:rsidR="003A6EFB" w:rsidRDefault="003A6EFB" w:rsidP="003A6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28E3E5B5" w14:textId="5ECFF55E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9F02C77" w14:textId="6B04EF56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 xml:space="preserve">Реализация учебной дисциплины предполагает наличия учебного кабинета. </w:t>
      </w:r>
    </w:p>
    <w:p w14:paraId="1DE6B7A9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7208D7C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14:paraId="76E0A5A3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Изобразительные пособия: плакаты, схемы, таблицы.</w:t>
      </w:r>
    </w:p>
    <w:p w14:paraId="233F4505" w14:textId="77777777" w:rsidR="003A6EFB" w:rsidRDefault="003A6EFB" w:rsidP="003A6EFB">
      <w:pPr>
        <w:jc w:val="both"/>
        <w:rPr>
          <w:bCs/>
          <w:sz w:val="28"/>
          <w:szCs w:val="28"/>
        </w:rPr>
      </w:pPr>
    </w:p>
    <w:p w14:paraId="4D478C62" w14:textId="77777777" w:rsidR="003A6EFB" w:rsidRDefault="003A6EFB" w:rsidP="003A6E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14:paraId="4CE174F3" w14:textId="77777777" w:rsidR="003A6EFB" w:rsidRDefault="003A6EFB" w:rsidP="003A6E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Визуальные: мобильный компьютерный класс;</w:t>
      </w:r>
    </w:p>
    <w:p w14:paraId="005076F5" w14:textId="77777777" w:rsidR="003A6EFB" w:rsidRDefault="003A6EFB" w:rsidP="003A6EFB">
      <w:pPr>
        <w:jc w:val="both"/>
        <w:rPr>
          <w:sz w:val="28"/>
          <w:szCs w:val="28"/>
        </w:rPr>
      </w:pPr>
      <w:r>
        <w:rPr>
          <w:sz w:val="28"/>
          <w:szCs w:val="28"/>
        </w:rPr>
        <w:t>Аудиовизуальные: телевизор, видеомагнитофон,  компьютер, мультимедиа – система,  система Интернет;</w:t>
      </w:r>
    </w:p>
    <w:p w14:paraId="29F03EF7" w14:textId="77777777" w:rsidR="003A6EFB" w:rsidRDefault="003A6EFB" w:rsidP="003A6EFB">
      <w:p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Информационный фонд: контролирующие программы, обучающие программы, кинофильмы.</w:t>
      </w:r>
    </w:p>
    <w:p w14:paraId="00AC58C9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14:paraId="6ED6CAB8" w14:textId="77777777" w:rsidR="003A6EFB" w:rsidRDefault="003A6EFB" w:rsidP="003A6E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>и рабочих мест лаборатории: учебная мебель и  необходимое оборудование для проведения лабораторных    работ, учебно-методическое и информационное обеспечение образовательного процесса.</w:t>
      </w:r>
    </w:p>
    <w:p w14:paraId="412BDB6C" w14:textId="77777777" w:rsidR="003A6EFB" w:rsidRDefault="003A6EFB" w:rsidP="003A6EFB">
      <w:pPr>
        <w:jc w:val="both"/>
        <w:rPr>
          <w:bCs/>
          <w:i/>
        </w:rPr>
      </w:pPr>
    </w:p>
    <w:p w14:paraId="4A8D96E0" w14:textId="77777777" w:rsidR="003A6EFB" w:rsidRDefault="003A6EFB" w:rsidP="003A6EFB">
      <w:pPr>
        <w:jc w:val="both"/>
        <w:rPr>
          <w:bCs/>
        </w:rPr>
      </w:pPr>
    </w:p>
    <w:p w14:paraId="590D5C8A" w14:textId="77777777" w:rsidR="003A6EFB" w:rsidRDefault="003A6EFB" w:rsidP="003A6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14:paraId="70A408B9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FEFA54E" w14:textId="77777777" w:rsidR="003A6EFB" w:rsidRPr="00CC2A26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C2A26">
        <w:rPr>
          <w:b/>
          <w:bCs/>
          <w:sz w:val="28"/>
          <w:szCs w:val="28"/>
        </w:rPr>
        <w:t>Основные источники:</w:t>
      </w:r>
    </w:p>
    <w:p w14:paraId="07A5842C" w14:textId="77777777" w:rsidR="00B80598" w:rsidRPr="00B80598" w:rsidRDefault="00B80598" w:rsidP="00B80598">
      <w:pPr>
        <w:pStyle w:val="a5"/>
        <w:numPr>
          <w:ilvl w:val="0"/>
          <w:numId w:val="8"/>
        </w:numPr>
        <w:rPr>
          <w:rFonts w:eastAsia="Arial"/>
          <w:color w:val="000000" w:themeColor="text1"/>
          <w:sz w:val="28"/>
          <w:szCs w:val="28"/>
        </w:rPr>
      </w:pPr>
      <w:r w:rsidRPr="00B80598">
        <w:rPr>
          <w:rFonts w:eastAsia="Arial"/>
          <w:color w:val="000000" w:themeColor="text1"/>
          <w:sz w:val="28"/>
          <w:szCs w:val="28"/>
        </w:rPr>
        <w:t>СанПиН 2.1.3.2630-10 Санитарно-эпидемиологические правила и нормативы (с изменениями на 10 июня 2016 года)</w:t>
      </w:r>
    </w:p>
    <w:p w14:paraId="73CC2F7F" w14:textId="77777777" w:rsidR="003A6EFB" w:rsidRPr="00567660" w:rsidRDefault="003A6EFB" w:rsidP="003A6EFB">
      <w:pPr>
        <w:pStyle w:val="11"/>
        <w:numPr>
          <w:ilvl w:val="0"/>
          <w:numId w:val="8"/>
        </w:num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567660">
        <w:rPr>
          <w:color w:val="000000" w:themeColor="text1"/>
          <w:sz w:val="28"/>
          <w:szCs w:val="28"/>
        </w:rPr>
        <w:t>СанПиН 2.1.7.2790-10 Санитарно-эпидемиологические требования к обращению с медицинскими отходами</w:t>
      </w:r>
    </w:p>
    <w:p w14:paraId="7B471F15" w14:textId="77777777" w:rsidR="00B80598" w:rsidRPr="00B80598" w:rsidRDefault="00B80598" w:rsidP="003A6EFB">
      <w:pPr>
        <w:pStyle w:val="11"/>
        <w:numPr>
          <w:ilvl w:val="0"/>
          <w:numId w:val="8"/>
        </w:num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МЗ </w:t>
      </w:r>
      <w:r w:rsidR="00585C03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95-Д </w:t>
      </w:r>
      <w:r w:rsidR="00585C03">
        <w:rPr>
          <w:color w:val="000000" w:themeColor="text1"/>
          <w:sz w:val="28"/>
          <w:szCs w:val="28"/>
        </w:rPr>
        <w:t>от 19.01.2017г. (с изменениями на 28.04.2018г Приказ МЗ №1292-Д)</w:t>
      </w:r>
    </w:p>
    <w:p w14:paraId="728063E2" w14:textId="77777777" w:rsidR="003A6EFB" w:rsidRPr="00B80598" w:rsidRDefault="003A6EFB" w:rsidP="003A6EFB">
      <w:pPr>
        <w:pStyle w:val="11"/>
        <w:numPr>
          <w:ilvl w:val="0"/>
          <w:numId w:val="8"/>
        </w:num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B80598">
        <w:rPr>
          <w:color w:val="000000" w:themeColor="text1"/>
          <w:sz w:val="28"/>
          <w:szCs w:val="28"/>
        </w:rPr>
        <w:t>Кулешова Л.И. Инфекционная безопасность в ЛП</w:t>
      </w:r>
      <w:r w:rsidR="00B80598" w:rsidRPr="00B80598">
        <w:rPr>
          <w:color w:val="000000" w:themeColor="text1"/>
          <w:sz w:val="28"/>
          <w:szCs w:val="28"/>
        </w:rPr>
        <w:t>У, Ростов-на-Дону «Феникс», 20</w:t>
      </w:r>
      <w:r w:rsidR="00CC2A26">
        <w:rPr>
          <w:color w:val="000000" w:themeColor="text1"/>
          <w:sz w:val="28"/>
          <w:szCs w:val="28"/>
        </w:rPr>
        <w:t>20</w:t>
      </w:r>
      <w:r w:rsidRPr="00B80598">
        <w:rPr>
          <w:color w:val="000000" w:themeColor="text1"/>
          <w:sz w:val="28"/>
          <w:szCs w:val="28"/>
        </w:rPr>
        <w:t>.</w:t>
      </w:r>
    </w:p>
    <w:p w14:paraId="4284CDA9" w14:textId="77777777" w:rsidR="00B80598" w:rsidRPr="00B80598" w:rsidRDefault="00B80598" w:rsidP="00B80598">
      <w:pPr>
        <w:pStyle w:val="a5"/>
        <w:numPr>
          <w:ilvl w:val="0"/>
          <w:numId w:val="8"/>
        </w:numPr>
        <w:rPr>
          <w:color w:val="000000" w:themeColor="text1"/>
          <w:sz w:val="28"/>
        </w:rPr>
      </w:pPr>
      <w:r w:rsidRPr="00B80598">
        <w:rPr>
          <w:color w:val="000000" w:themeColor="text1"/>
          <w:sz w:val="28"/>
        </w:rPr>
        <w:t>Соломин В.П. Безопасность жизнедеятельности. Учебник и практикум для спо</w:t>
      </w:r>
      <w:r w:rsidR="00585C03">
        <w:rPr>
          <w:color w:val="000000" w:themeColor="text1"/>
          <w:sz w:val="28"/>
        </w:rPr>
        <w:t>.</w:t>
      </w:r>
      <w:r w:rsidRPr="00B80598">
        <w:rPr>
          <w:color w:val="000000" w:themeColor="text1"/>
          <w:sz w:val="28"/>
        </w:rPr>
        <w:t xml:space="preserve"> гриф умо спо</w:t>
      </w:r>
      <w:r w:rsidR="00585C03">
        <w:rPr>
          <w:color w:val="000000" w:themeColor="text1"/>
          <w:sz w:val="28"/>
        </w:rPr>
        <w:t xml:space="preserve">, </w:t>
      </w:r>
      <w:r w:rsidR="00585C03" w:rsidRPr="00B80598">
        <w:rPr>
          <w:color w:val="000000" w:themeColor="text1"/>
          <w:sz w:val="28"/>
        </w:rPr>
        <w:t>201</w:t>
      </w:r>
      <w:r w:rsidR="00CC2A26">
        <w:rPr>
          <w:color w:val="000000" w:themeColor="text1"/>
          <w:sz w:val="28"/>
        </w:rPr>
        <w:t>9</w:t>
      </w:r>
    </w:p>
    <w:p w14:paraId="7BD2B045" w14:textId="77777777" w:rsidR="003A6EFB" w:rsidRPr="00B80598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8"/>
          <w:szCs w:val="28"/>
        </w:rPr>
      </w:pPr>
      <w:r w:rsidRPr="00B80598">
        <w:rPr>
          <w:bCs/>
          <w:color w:val="000000" w:themeColor="text1"/>
          <w:sz w:val="28"/>
          <w:szCs w:val="28"/>
        </w:rPr>
        <w:t>Дополнительные источники:</w:t>
      </w:r>
    </w:p>
    <w:p w14:paraId="5CC14C23" w14:textId="77777777" w:rsidR="003A6EFB" w:rsidRPr="00B80598" w:rsidRDefault="003A6EFB" w:rsidP="003A6EFB">
      <w:pPr>
        <w:widowControl w:val="0"/>
        <w:numPr>
          <w:ilvl w:val="0"/>
          <w:numId w:val="10"/>
        </w:numPr>
        <w:autoSpaceDE w:val="0"/>
        <w:ind w:hanging="349"/>
        <w:jc w:val="both"/>
        <w:rPr>
          <w:i/>
          <w:color w:val="000000" w:themeColor="text1"/>
          <w:sz w:val="28"/>
          <w:szCs w:val="28"/>
        </w:rPr>
      </w:pPr>
      <w:r w:rsidRPr="00B80598">
        <w:rPr>
          <w:color w:val="000000" w:themeColor="text1"/>
          <w:sz w:val="28"/>
          <w:szCs w:val="28"/>
        </w:rPr>
        <w:t>Федорова Л.С. Теория и практика совершенствования дезинф</w:t>
      </w:r>
      <w:r w:rsidR="00B80598">
        <w:rPr>
          <w:color w:val="000000" w:themeColor="text1"/>
          <w:sz w:val="28"/>
          <w:szCs w:val="28"/>
        </w:rPr>
        <w:t>ицирующих средств, Медицина,201</w:t>
      </w:r>
      <w:r w:rsidR="00CC2A26">
        <w:rPr>
          <w:color w:val="000000" w:themeColor="text1"/>
          <w:sz w:val="28"/>
          <w:szCs w:val="28"/>
        </w:rPr>
        <w:t>8</w:t>
      </w:r>
      <w:r w:rsidRPr="00B80598">
        <w:rPr>
          <w:color w:val="000000" w:themeColor="text1"/>
          <w:sz w:val="28"/>
          <w:szCs w:val="28"/>
        </w:rPr>
        <w:t>.</w:t>
      </w:r>
    </w:p>
    <w:p w14:paraId="7E92CB54" w14:textId="375EAE6E" w:rsidR="003A6EFB" w:rsidRDefault="003A6EFB" w:rsidP="003A6EFB">
      <w:pPr>
        <w:widowControl w:val="0"/>
        <w:numPr>
          <w:ilvl w:val="0"/>
          <w:numId w:val="10"/>
        </w:numPr>
        <w:autoSpaceDE w:val="0"/>
        <w:jc w:val="both"/>
        <w:rPr>
          <w:color w:val="000000" w:themeColor="text1"/>
          <w:sz w:val="28"/>
          <w:szCs w:val="28"/>
        </w:rPr>
      </w:pPr>
      <w:r w:rsidRPr="00B80598">
        <w:rPr>
          <w:color w:val="000000" w:themeColor="text1"/>
          <w:sz w:val="28"/>
          <w:szCs w:val="28"/>
        </w:rPr>
        <w:t>Эпидемиологические и дезинфектологические обоснования рационального выбора методов, средств и режимов дезинфекции и стерилизации в ЛПУ. Рекомендации для меди</w:t>
      </w:r>
      <w:r w:rsidR="00B80598">
        <w:rPr>
          <w:color w:val="000000" w:themeColor="text1"/>
          <w:sz w:val="28"/>
          <w:szCs w:val="28"/>
        </w:rPr>
        <w:t>цинских работников. Москва, 201</w:t>
      </w:r>
      <w:r w:rsidR="00CC2A26">
        <w:rPr>
          <w:color w:val="000000" w:themeColor="text1"/>
          <w:sz w:val="28"/>
          <w:szCs w:val="28"/>
        </w:rPr>
        <w:t>9</w:t>
      </w:r>
      <w:r w:rsidRPr="00B80598">
        <w:rPr>
          <w:color w:val="000000" w:themeColor="text1"/>
          <w:sz w:val="28"/>
          <w:szCs w:val="28"/>
        </w:rPr>
        <w:t>.</w:t>
      </w:r>
    </w:p>
    <w:p w14:paraId="465672EC" w14:textId="77777777" w:rsidR="00FF5C51" w:rsidRPr="00B80598" w:rsidRDefault="00FF5C51" w:rsidP="00FF5C51">
      <w:pPr>
        <w:widowControl w:val="0"/>
        <w:autoSpaceDE w:val="0"/>
        <w:jc w:val="both"/>
        <w:rPr>
          <w:color w:val="000000" w:themeColor="text1"/>
          <w:sz w:val="28"/>
          <w:szCs w:val="28"/>
        </w:rPr>
      </w:pPr>
    </w:p>
    <w:p w14:paraId="608F55F1" w14:textId="77777777" w:rsidR="003A6EFB" w:rsidRDefault="003A6EFB" w:rsidP="003A6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75E0E546" w14:textId="77777777" w:rsidR="003A6EFB" w:rsidRDefault="003A6EFB" w:rsidP="003A6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FC8AFC1" w14:textId="77777777" w:rsidR="003A6EFB" w:rsidRDefault="003A6EFB" w:rsidP="003A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95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25"/>
        <w:gridCol w:w="1380"/>
        <w:gridCol w:w="2518"/>
        <w:gridCol w:w="2349"/>
        <w:gridCol w:w="98"/>
      </w:tblGrid>
      <w:tr w:rsidR="003A6EFB" w14:paraId="40B34DE5" w14:textId="77777777" w:rsidTr="003A6EFB">
        <w:trPr>
          <w:gridAfter w:val="1"/>
          <w:wAfter w:w="98" w:type="dxa"/>
        </w:trPr>
        <w:tc>
          <w:tcPr>
            <w:tcW w:w="4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B6CBB" w14:textId="77777777" w:rsidR="003A6EFB" w:rsidRDefault="003A6EF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0E57382C" w14:textId="77777777" w:rsidR="003A6EFB" w:rsidRDefault="003A6E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BB96" w14:textId="77777777" w:rsidR="003A6EFB" w:rsidRDefault="003A6EF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A6EFB" w14:paraId="7600C33B" w14:textId="77777777" w:rsidTr="003A6EFB">
        <w:trPr>
          <w:gridAfter w:val="1"/>
          <w:wAfter w:w="98" w:type="dxa"/>
          <w:trHeight w:val="558"/>
        </w:trPr>
        <w:tc>
          <w:tcPr>
            <w:tcW w:w="4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03351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Освоенные умения:</w:t>
            </w:r>
          </w:p>
          <w:p w14:paraId="1D7D7E33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готовить рабочее место, посуду, оборудование для проведения анализов с соблюдением техники безопасности и противопожарной безопасности;</w:t>
            </w:r>
          </w:p>
          <w:p w14:paraId="725F20D9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ведение учетно-отчетной документации;</w:t>
            </w:r>
          </w:p>
          <w:p w14:paraId="467C191F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мероприятия по защите пациентов от негативных воздействий при чрезвычайных ситуациях;</w:t>
            </w:r>
          </w:p>
          <w:p w14:paraId="21DC9082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утилизацию отработанного материала;</w:t>
            </w:r>
          </w:p>
          <w:p w14:paraId="25A08154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осуществлять дезинфекцию и стерилизацию изделий медицинского назначения</w:t>
            </w:r>
          </w:p>
          <w:p w14:paraId="198E2C8A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Усвоенные знания:</w:t>
            </w:r>
          </w:p>
          <w:p w14:paraId="7E4F665F" w14:textId="3F1350AC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правила техники безопасности при проведении лабораторных исследований в клинико-диагностических лабораториях;</w:t>
            </w:r>
          </w:p>
          <w:p w14:paraId="47174C36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деятельности; </w:t>
            </w:r>
          </w:p>
          <w:p w14:paraId="63D39DA4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требования к организации работы с микроорганизмами III-I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групп патогенности;</w:t>
            </w:r>
          </w:p>
          <w:p w14:paraId="4853773E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нормативные правовые документы;</w:t>
            </w:r>
          </w:p>
          <w:p w14:paraId="4512571F" w14:textId="77777777" w:rsidR="003A6EFB" w:rsidRDefault="003A6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организацию делопроизводства</w:t>
            </w:r>
          </w:p>
          <w:p w14:paraId="6BA512AE" w14:textId="77777777" w:rsidR="003A6EFB" w:rsidRDefault="003A6E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клинико-диагностической лаборатории</w:t>
            </w:r>
          </w:p>
          <w:p w14:paraId="36CA95EC" w14:textId="77777777" w:rsidR="003A6EFB" w:rsidRDefault="003A6E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4A31" w14:textId="77777777" w:rsidR="003A6EFB" w:rsidRDefault="003A6EFB">
            <w:pPr>
              <w:snapToGri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Экспертная оценка по установлению соответствия перечисленных умений заданным критериям при выполнении практических заданий на зачете</w:t>
            </w:r>
          </w:p>
          <w:p w14:paraId="61B8E9E7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0DF2344A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1FCCA78B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09443CDE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19DFBB0F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371800F2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2EE91D3B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401327B1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39E6812D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5AF666F3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39D85CAF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3C686856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0C777F04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5F5072C6" w14:textId="77777777" w:rsidR="003A6EFB" w:rsidRDefault="003A6EFB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  <w:p w14:paraId="2C500A38" w14:textId="77777777" w:rsidR="003A6EFB" w:rsidRDefault="003A6EFB">
            <w:pPr>
              <w:snapToGri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индивидуальный опрос, письменный опрос, комплексные тесты на зачетном занятии по дисциплине</w:t>
            </w:r>
          </w:p>
          <w:p w14:paraId="15A4DC97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70AF42F3" w14:textId="77777777" w:rsidR="003A6EFB" w:rsidRDefault="003A6EFB">
            <w:pPr>
              <w:snapToGrid w:val="0"/>
              <w:jc w:val="both"/>
              <w:rPr>
                <w:bCs/>
                <w:i/>
                <w:sz w:val="28"/>
                <w:szCs w:val="28"/>
              </w:rPr>
            </w:pPr>
          </w:p>
          <w:p w14:paraId="0EA86A07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6DF84ADC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695CBC3A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25ADE2E6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1AE665A0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</w:t>
            </w:r>
          </w:p>
          <w:p w14:paraId="13D57D53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00359699" w14:textId="77777777" w:rsidR="003A6EFB" w:rsidRDefault="003A6EFB">
            <w:pPr>
              <w:snapToGrid w:val="0"/>
              <w:jc w:val="both"/>
              <w:rPr>
                <w:bCs/>
                <w:i/>
              </w:rPr>
            </w:pPr>
          </w:p>
          <w:p w14:paraId="22DF1CF6" w14:textId="77777777" w:rsidR="003A6EFB" w:rsidRDefault="003A6EFB">
            <w:pPr>
              <w:jc w:val="both"/>
              <w:rPr>
                <w:bCs/>
              </w:rPr>
            </w:pPr>
          </w:p>
          <w:p w14:paraId="6466D7BE" w14:textId="77777777" w:rsidR="003A6EFB" w:rsidRDefault="003A6EFB">
            <w:pPr>
              <w:jc w:val="both"/>
              <w:rPr>
                <w:bCs/>
              </w:rPr>
            </w:pPr>
            <w:r>
              <w:rPr>
                <w:bCs/>
                <w:i/>
              </w:rPr>
              <w:t xml:space="preserve">  </w:t>
            </w:r>
          </w:p>
          <w:p w14:paraId="586F7C19" w14:textId="77777777" w:rsidR="003A6EFB" w:rsidRDefault="003A6EFB">
            <w:pPr>
              <w:jc w:val="both"/>
              <w:rPr>
                <w:bCs/>
              </w:rPr>
            </w:pPr>
          </w:p>
          <w:p w14:paraId="47F8B063" w14:textId="77777777" w:rsidR="003A6EFB" w:rsidRDefault="003A6EFB">
            <w:pPr>
              <w:jc w:val="both"/>
              <w:rPr>
                <w:bCs/>
              </w:rPr>
            </w:pPr>
          </w:p>
          <w:p w14:paraId="2A938F9F" w14:textId="77777777" w:rsidR="003A6EFB" w:rsidRDefault="003A6EFB">
            <w:pPr>
              <w:jc w:val="both"/>
              <w:rPr>
                <w:bCs/>
              </w:rPr>
            </w:pPr>
          </w:p>
          <w:p w14:paraId="79F98F70" w14:textId="77777777" w:rsidR="003A6EFB" w:rsidRDefault="003A6E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3A6EFB" w14:paraId="00101B91" w14:textId="77777777" w:rsidTr="003A6EFB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4E9EE7" w14:textId="1988A535" w:rsidR="003A6EFB" w:rsidRPr="00FF5C51" w:rsidRDefault="003A6EFB" w:rsidP="00FF5C51">
            <w:pPr>
              <w:suppressAutoHyphens w:val="0"/>
              <w:jc w:val="center"/>
              <w:rPr>
                <w:b/>
                <w:lang w:eastAsia="ru-RU"/>
              </w:rPr>
            </w:pPr>
            <w:r w:rsidRPr="00FF5C51">
              <w:rPr>
                <w:b/>
                <w:lang w:eastAsia="ru-RU"/>
              </w:rPr>
              <w:lastRenderedPageBreak/>
              <w:t>Результаты</w:t>
            </w:r>
          </w:p>
          <w:p w14:paraId="6132D01E" w14:textId="77777777" w:rsidR="003A6EFB" w:rsidRPr="00FF5C51" w:rsidRDefault="003A6EFB" w:rsidP="00FF5C51">
            <w:pPr>
              <w:suppressAutoHyphens w:val="0"/>
              <w:jc w:val="center"/>
              <w:rPr>
                <w:b/>
                <w:lang w:eastAsia="ru-RU"/>
              </w:rPr>
            </w:pPr>
            <w:r w:rsidRPr="00FF5C51">
              <w:rPr>
                <w:b/>
                <w:lang w:eastAsia="ru-RU"/>
              </w:rPr>
              <w:t>(освоенные общие компетенции)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6704AF" w14:textId="77777777" w:rsidR="003A6EFB" w:rsidRPr="00FF5C51" w:rsidRDefault="003A6EFB" w:rsidP="00FF5C51">
            <w:pPr>
              <w:suppressAutoHyphens w:val="0"/>
              <w:jc w:val="center"/>
              <w:rPr>
                <w:b/>
                <w:lang w:eastAsia="ru-RU"/>
              </w:rPr>
            </w:pPr>
            <w:r w:rsidRPr="00FF5C51">
              <w:rPr>
                <w:b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2B9C19" w14:textId="2A36A9E3" w:rsidR="003A6EFB" w:rsidRPr="00FF5C51" w:rsidRDefault="003A6EFB" w:rsidP="00FF5C51">
            <w:pPr>
              <w:suppressAutoHyphens w:val="0"/>
              <w:jc w:val="center"/>
              <w:rPr>
                <w:b/>
                <w:lang w:eastAsia="ru-RU"/>
              </w:rPr>
            </w:pPr>
            <w:r w:rsidRPr="00FF5C51">
              <w:rPr>
                <w:b/>
                <w:lang w:eastAsia="ru-RU"/>
              </w:rPr>
              <w:t>Формы и методы контроля и оценки</w:t>
            </w:r>
          </w:p>
        </w:tc>
      </w:tr>
      <w:tr w:rsidR="003A6EFB" w14:paraId="24130419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FE2ACC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C9287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- Демонстрация интереса к выбранной профессии.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4E11F0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1F475371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890F9BE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bCs/>
                <w:lang w:eastAsia="ru-RU"/>
              </w:rPr>
              <w:t xml:space="preserve">ОК.2. </w:t>
            </w:r>
            <w:r w:rsidRPr="00FF5C51">
              <w:rPr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3CC9AC84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EC0A2A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3D4EA84D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9B70E9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6BF54A35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58E3C1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bCs/>
                <w:lang w:eastAsia="ru-RU"/>
              </w:rPr>
              <w:t xml:space="preserve">ОК 3. </w:t>
            </w:r>
            <w:r w:rsidRPr="00FF5C51">
              <w:rPr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262474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51389A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63DBF7D0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C2CB111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919C8A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22F18ED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3FB491BC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BEDDDB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 xml:space="preserve">ОК 5. Использовать информационно-коммуникационные технологии в профессиональной деятельности.  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51C545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09B012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7668A50D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47A20E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 xml:space="preserve">ОК 6. Работать в коллективе и команде, эффективно общаться </w:t>
            </w:r>
            <w:r w:rsidRPr="00FF5C51">
              <w:rPr>
                <w:lang w:eastAsia="ru-RU"/>
              </w:rPr>
              <w:br/>
              <w:t>с коллегами, руководством, потребителями.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20B4E0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Взаимодействие со студентами, преподавателями в ходе обучения.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C7BB48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51EA13D9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90D325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7. Брать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00E9CF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Проявление ответственности за выполнение задания, за полученный в ходе выполнения заданий результат.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16B352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154822F8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085B7A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</w:t>
            </w:r>
            <w:r w:rsidRPr="00FF5C51">
              <w:rPr>
                <w:lang w:eastAsia="ru-RU"/>
              </w:rPr>
              <w:lastRenderedPageBreak/>
              <w:t>повышение квалификации.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AA2387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lastRenderedPageBreak/>
              <w:t xml:space="preserve">Планирование студентом личностного развития и повышения профессиональной квалификации. 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219B1B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68EF8923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723480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 xml:space="preserve">ОК 9. Ориентироваться в условиях смены технологий </w:t>
            </w:r>
            <w:r w:rsidRPr="00FF5C51">
              <w:rPr>
                <w:lang w:eastAsia="ru-RU"/>
              </w:rPr>
              <w:br/>
              <w:t xml:space="preserve">в профессиональной деятельности. 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54D304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C3002FD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2EF21889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CECC4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10. 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C3E802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Демонстрация бережного отношения к историческому наследию и культурным традициям народа, уважения к социальным, культурным и религиозным различиям.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A84F2C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6DAB4B71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A41989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11. Быть готовым брать на себя нравственные обязательства по отношению к природе, обществу и человеку.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746779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Демонстрация готовности брать на себя нравственные обязательства по отношению к природе, обществу и человеку.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B26A79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5ECA9236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7A23B0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12. Оказывать первую медицинскую помощь при неотложных состояниях.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B7F7AB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Демонстрация готовности оказывать первую медицинскую помощь при неотложных состояниях.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A54812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1884F8A1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57F9E3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1A2BE3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12AD08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  <w:tr w:rsidR="003A6EFB" w14:paraId="22F7B99F" w14:textId="77777777" w:rsidTr="003A6EFB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430178" w14:textId="77777777" w:rsidR="003A6EFB" w:rsidRPr="00FF5C51" w:rsidRDefault="003A6EFB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FF5C51">
              <w:rPr>
                <w:lang w:eastAsia="ru-RU"/>
              </w:rPr>
      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9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9C2F49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Ведение здорового образа жизни, проявление интереса к физической культуре и спорту.</w:t>
            </w:r>
          </w:p>
        </w:tc>
        <w:tc>
          <w:tcPr>
            <w:tcW w:w="2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CEE36E" w14:textId="77777777" w:rsidR="003A6EFB" w:rsidRPr="00FF5C51" w:rsidRDefault="003A6EFB">
            <w:pPr>
              <w:suppressAutoHyphens w:val="0"/>
              <w:jc w:val="both"/>
              <w:rPr>
                <w:bCs/>
                <w:lang w:eastAsia="ru-RU"/>
              </w:rPr>
            </w:pPr>
            <w:r w:rsidRPr="00FF5C51">
              <w:rPr>
                <w:bCs/>
                <w:lang w:eastAsia="ru-RU"/>
              </w:rPr>
              <w:t>Экспертное наблюдение и оценка на занятиях.</w:t>
            </w:r>
          </w:p>
        </w:tc>
      </w:tr>
    </w:tbl>
    <w:p w14:paraId="1498C741" w14:textId="77777777" w:rsidR="003A6EFB" w:rsidRDefault="003A6EFB" w:rsidP="003A6EFB"/>
    <w:p w14:paraId="4420CED2" w14:textId="77777777" w:rsidR="00DD5905" w:rsidRDefault="00DD5905"/>
    <w:sectPr w:rsidR="00DD5905" w:rsidSect="00FF5C5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911F1" w14:textId="77777777" w:rsidR="008249C1" w:rsidRDefault="008249C1" w:rsidP="00FF5C51">
      <w:r>
        <w:separator/>
      </w:r>
    </w:p>
  </w:endnote>
  <w:endnote w:type="continuationSeparator" w:id="0">
    <w:p w14:paraId="7DF8DFED" w14:textId="77777777" w:rsidR="008249C1" w:rsidRDefault="008249C1" w:rsidP="00FF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316546"/>
      <w:docPartObj>
        <w:docPartGallery w:val="Page Numbers (Bottom of Page)"/>
        <w:docPartUnique/>
      </w:docPartObj>
    </w:sdtPr>
    <w:sdtContent>
      <w:p w14:paraId="3DD0FD45" w14:textId="7BFA5B2C" w:rsidR="00FF5C51" w:rsidRDefault="00FF5C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610AE1" w14:textId="77777777" w:rsidR="00FF5C51" w:rsidRDefault="00FF5C5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CA3E" w14:textId="77777777" w:rsidR="008249C1" w:rsidRDefault="008249C1" w:rsidP="00FF5C51">
      <w:r>
        <w:separator/>
      </w:r>
    </w:p>
  </w:footnote>
  <w:footnote w:type="continuationSeparator" w:id="0">
    <w:p w14:paraId="53480F03" w14:textId="77777777" w:rsidR="008249C1" w:rsidRDefault="008249C1" w:rsidP="00FF5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640"/>
        </w:tabs>
        <w:ind w:left="640" w:hanging="432"/>
      </w:pPr>
    </w:lvl>
    <w:lvl w:ilvl="1">
      <w:start w:val="1"/>
      <w:numFmt w:val="none"/>
      <w:lvlText w:val=""/>
      <w:lvlJc w:val="left"/>
      <w:pPr>
        <w:tabs>
          <w:tab w:val="num" w:pos="784"/>
        </w:tabs>
        <w:ind w:left="784" w:hanging="576"/>
      </w:pPr>
    </w:lvl>
    <w:lvl w:ilvl="2">
      <w:start w:val="1"/>
      <w:numFmt w:val="none"/>
      <w:lvlText w:val=""/>
      <w:lvlJc w:val="left"/>
      <w:pPr>
        <w:tabs>
          <w:tab w:val="num" w:pos="928"/>
        </w:tabs>
        <w:ind w:left="928" w:hanging="720"/>
      </w:pPr>
    </w:lvl>
    <w:lvl w:ilvl="3">
      <w:start w:val="1"/>
      <w:numFmt w:val="none"/>
      <w:lvlText w:val=""/>
      <w:lvlJc w:val="left"/>
      <w:pPr>
        <w:tabs>
          <w:tab w:val="num" w:pos="1072"/>
        </w:tabs>
        <w:ind w:left="1072" w:hanging="864"/>
      </w:pPr>
    </w:lvl>
    <w:lvl w:ilvl="4">
      <w:start w:val="1"/>
      <w:numFmt w:val="none"/>
      <w:lvlText w:val=""/>
      <w:lvlJc w:val="left"/>
      <w:pPr>
        <w:tabs>
          <w:tab w:val="num" w:pos="1216"/>
        </w:tabs>
        <w:ind w:left="1216" w:hanging="1008"/>
      </w:pPr>
    </w:lvl>
    <w:lvl w:ilvl="5">
      <w:start w:val="1"/>
      <w:numFmt w:val="none"/>
      <w:lvlText w:val=""/>
      <w:lvlJc w:val="left"/>
      <w:pPr>
        <w:tabs>
          <w:tab w:val="num" w:pos="1360"/>
        </w:tabs>
        <w:ind w:left="1360" w:hanging="1152"/>
      </w:pPr>
    </w:lvl>
    <w:lvl w:ilvl="6">
      <w:start w:val="1"/>
      <w:numFmt w:val="none"/>
      <w:lvlText w:val=""/>
      <w:lvlJc w:val="left"/>
      <w:pPr>
        <w:tabs>
          <w:tab w:val="num" w:pos="1504"/>
        </w:tabs>
        <w:ind w:left="1504" w:hanging="1296"/>
      </w:pPr>
    </w:lvl>
    <w:lvl w:ilvl="7">
      <w:start w:val="1"/>
      <w:numFmt w:val="none"/>
      <w:lvlText w:val=""/>
      <w:lvlJc w:val="left"/>
      <w:pPr>
        <w:tabs>
          <w:tab w:val="num" w:pos="1648"/>
        </w:tabs>
        <w:ind w:left="1648" w:hanging="1440"/>
      </w:pPr>
    </w:lvl>
    <w:lvl w:ilvl="8">
      <w:start w:val="1"/>
      <w:numFmt w:val="none"/>
      <w:lvlText w:val=""/>
      <w:lvlJc w:val="left"/>
      <w:pPr>
        <w:tabs>
          <w:tab w:val="num" w:pos="1792"/>
        </w:tabs>
        <w:ind w:left="1792" w:hanging="1584"/>
      </w:pPr>
    </w:lvl>
  </w:abstractNum>
  <w:abstractNum w:abstractNumId="1" w15:restartNumberingAfterBreak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703A59"/>
    <w:multiLevelType w:val="hybridMultilevel"/>
    <w:tmpl w:val="9B50F42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B49F7"/>
    <w:multiLevelType w:val="hybridMultilevel"/>
    <w:tmpl w:val="23641430"/>
    <w:lvl w:ilvl="0" w:tplc="D75ED6D4">
      <w:start w:val="2016"/>
      <w:numFmt w:val="decimal"/>
      <w:lvlText w:val="%1"/>
      <w:lvlJc w:val="left"/>
      <w:pPr>
        <w:ind w:left="936" w:hanging="576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40687921">
    <w:abstractNumId w:val="0"/>
  </w:num>
  <w:num w:numId="2" w16cid:durableId="977958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050019">
    <w:abstractNumId w:val="4"/>
  </w:num>
  <w:num w:numId="4" w16cid:durableId="1296447343">
    <w:abstractNumId w:val="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115502">
    <w:abstractNumId w:val="3"/>
  </w:num>
  <w:num w:numId="6" w16cid:durableId="1192111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8951121">
    <w:abstractNumId w:val="2"/>
  </w:num>
  <w:num w:numId="8" w16cid:durableId="554967645">
    <w:abstractNumId w:val="2"/>
    <w:lvlOverride w:ilvl="0">
      <w:startOverride w:val="1"/>
    </w:lvlOverride>
  </w:num>
  <w:num w:numId="9" w16cid:durableId="1318223095">
    <w:abstractNumId w:val="1"/>
  </w:num>
  <w:num w:numId="10" w16cid:durableId="633367140">
    <w:abstractNumId w:val="1"/>
    <w:lvlOverride w:ilvl="0">
      <w:startOverride w:val="1"/>
    </w:lvlOverride>
  </w:num>
  <w:num w:numId="11" w16cid:durableId="461508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9D6"/>
    <w:rsid w:val="000640BC"/>
    <w:rsid w:val="000D4504"/>
    <w:rsid w:val="001415EE"/>
    <w:rsid w:val="002A4419"/>
    <w:rsid w:val="003A6EFB"/>
    <w:rsid w:val="004749CA"/>
    <w:rsid w:val="00567660"/>
    <w:rsid w:val="00585C03"/>
    <w:rsid w:val="0068445E"/>
    <w:rsid w:val="00703808"/>
    <w:rsid w:val="0075533E"/>
    <w:rsid w:val="00766EC5"/>
    <w:rsid w:val="007C0D24"/>
    <w:rsid w:val="0080643B"/>
    <w:rsid w:val="008249C1"/>
    <w:rsid w:val="009F6B2A"/>
    <w:rsid w:val="00A472CB"/>
    <w:rsid w:val="00AB01CA"/>
    <w:rsid w:val="00B41BF8"/>
    <w:rsid w:val="00B80598"/>
    <w:rsid w:val="00C639D6"/>
    <w:rsid w:val="00CC2A26"/>
    <w:rsid w:val="00D6660C"/>
    <w:rsid w:val="00DD5905"/>
    <w:rsid w:val="00F74A52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9E98"/>
  <w15:docId w15:val="{8377E9E6-B463-42E7-BE21-3F5E8FC4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E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A6EFB"/>
    <w:pPr>
      <w:keepNext/>
      <w:numPr>
        <w:numId w:val="2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uiPriority w:val="99"/>
    <w:unhideWhenUsed/>
    <w:rsid w:val="003A6E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semiHidden/>
    <w:unhideWhenUsed/>
    <w:rsid w:val="003A6E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A6E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3A6EFB"/>
    <w:pPr>
      <w:ind w:left="708"/>
    </w:pPr>
  </w:style>
  <w:style w:type="paragraph" w:customStyle="1" w:styleId="11">
    <w:name w:val="Обычный1"/>
    <w:rsid w:val="003A6E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12">
    <w:name w:val="Сетка таблицы1"/>
    <w:basedOn w:val="a1"/>
    <w:next w:val="a6"/>
    <w:uiPriority w:val="59"/>
    <w:rsid w:val="004749C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47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5C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C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16</Pages>
  <Words>3308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ПК Администратор</cp:lastModifiedBy>
  <cp:revision>19</cp:revision>
  <dcterms:created xsi:type="dcterms:W3CDTF">2019-11-26T07:04:00Z</dcterms:created>
  <dcterms:modified xsi:type="dcterms:W3CDTF">2026-05-15T10:30:00Z</dcterms:modified>
</cp:coreProperties>
</file>